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95D" w:rsidRDefault="00F5595D" w:rsidP="00F5595D">
      <w:pPr>
        <w:jc w:val="left"/>
        <w:rPr>
          <w:sz w:val="28"/>
          <w:szCs w:val="28"/>
        </w:rPr>
      </w:pPr>
    </w:p>
    <w:p w:rsidR="00F5595D" w:rsidRPr="00005467" w:rsidRDefault="00FF5D86" w:rsidP="00F5595D">
      <w:pPr>
        <w:rPr>
          <w:b/>
          <w:sz w:val="52"/>
          <w:szCs w:val="52"/>
        </w:rPr>
      </w:pPr>
      <w:r>
        <w:rPr>
          <w:b/>
          <w:sz w:val="52"/>
          <w:szCs w:val="52"/>
        </w:rPr>
        <w:t>ISTI</w:t>
      </w:r>
      <w:r w:rsidR="00F5595D" w:rsidRPr="00005467">
        <w:rPr>
          <w:b/>
          <w:sz w:val="52"/>
          <w:szCs w:val="52"/>
        </w:rPr>
        <w:t>TUTO COMPRENSIVO</w:t>
      </w:r>
    </w:p>
    <w:p w:rsidR="00F5595D" w:rsidRDefault="00F5595D" w:rsidP="00F5595D">
      <w:pPr>
        <w:rPr>
          <w:b/>
          <w:sz w:val="52"/>
          <w:szCs w:val="52"/>
        </w:rPr>
      </w:pPr>
      <w:r w:rsidRPr="00005467">
        <w:rPr>
          <w:b/>
          <w:sz w:val="52"/>
          <w:szCs w:val="52"/>
        </w:rPr>
        <w:t>FERRARI</w:t>
      </w:r>
    </w:p>
    <w:p w:rsidR="00F5595D" w:rsidRDefault="00F5595D" w:rsidP="00F5595D">
      <w:pPr>
        <w:rPr>
          <w:b/>
          <w:sz w:val="52"/>
          <w:szCs w:val="52"/>
        </w:rPr>
      </w:pPr>
    </w:p>
    <w:p w:rsidR="00F5595D" w:rsidRDefault="00F5595D" w:rsidP="00F5595D">
      <w:pPr>
        <w:rPr>
          <w:b/>
          <w:sz w:val="52"/>
          <w:szCs w:val="52"/>
        </w:rPr>
      </w:pPr>
    </w:p>
    <w:p w:rsidR="00F5595D" w:rsidRDefault="00F5595D" w:rsidP="00F5595D">
      <w:pPr>
        <w:rPr>
          <w:b/>
          <w:sz w:val="52"/>
          <w:szCs w:val="52"/>
        </w:rPr>
      </w:pPr>
      <w:r>
        <w:rPr>
          <w:b/>
          <w:sz w:val="52"/>
          <w:szCs w:val="52"/>
        </w:rPr>
        <w:t>SCUOLA PRIMARIA</w:t>
      </w:r>
    </w:p>
    <w:p w:rsidR="00F5595D" w:rsidRDefault="00F5595D" w:rsidP="00F5595D">
      <w:pPr>
        <w:rPr>
          <w:b/>
          <w:sz w:val="52"/>
          <w:szCs w:val="52"/>
        </w:rPr>
      </w:pPr>
      <w:r>
        <w:rPr>
          <w:b/>
          <w:sz w:val="52"/>
          <w:szCs w:val="52"/>
        </w:rPr>
        <w:t>PROGRAMMAZIONE ANNUALE</w:t>
      </w:r>
    </w:p>
    <w:p w:rsidR="00B64078" w:rsidRPr="00005467" w:rsidRDefault="00B64078" w:rsidP="00B64078">
      <w:pPr>
        <w:rPr>
          <w:b/>
          <w:sz w:val="56"/>
          <w:szCs w:val="56"/>
        </w:rPr>
      </w:pPr>
      <w:r w:rsidRPr="00005467">
        <w:rPr>
          <w:b/>
          <w:sz w:val="56"/>
          <w:szCs w:val="56"/>
        </w:rPr>
        <w:t>CLASSE TERZA</w:t>
      </w:r>
    </w:p>
    <w:p w:rsidR="00F5595D" w:rsidRDefault="00F5595D" w:rsidP="00F5595D">
      <w:pPr>
        <w:rPr>
          <w:b/>
          <w:sz w:val="52"/>
          <w:szCs w:val="52"/>
        </w:rPr>
      </w:pPr>
    </w:p>
    <w:p w:rsidR="00AD7531" w:rsidRDefault="00AD7531" w:rsidP="00F5595D">
      <w:pPr>
        <w:rPr>
          <w:b/>
          <w:sz w:val="52"/>
          <w:szCs w:val="52"/>
        </w:rPr>
      </w:pPr>
    </w:p>
    <w:p w:rsidR="00F5595D" w:rsidRDefault="00F5595D" w:rsidP="00F5595D">
      <w:pPr>
        <w:rPr>
          <w:b/>
          <w:sz w:val="52"/>
          <w:szCs w:val="52"/>
        </w:rPr>
      </w:pPr>
    </w:p>
    <w:p w:rsidR="00F5595D" w:rsidRDefault="00F5595D" w:rsidP="004711AE">
      <w:pPr>
        <w:jc w:val="left"/>
        <w:rPr>
          <w:b/>
          <w:sz w:val="28"/>
          <w:szCs w:val="28"/>
        </w:rPr>
      </w:pPr>
    </w:p>
    <w:p w:rsidR="00C0474C" w:rsidRPr="002249F3" w:rsidRDefault="004711AE" w:rsidP="004711AE">
      <w:pPr>
        <w:jc w:val="left"/>
        <w:rPr>
          <w:rFonts w:ascii="Times New Roman" w:hAnsi="Times New Roman" w:cs="Times New Roman"/>
          <w:sz w:val="28"/>
          <w:szCs w:val="28"/>
        </w:rPr>
      </w:pPr>
      <w:r w:rsidRPr="002249F3">
        <w:rPr>
          <w:rFonts w:ascii="Times New Roman" w:hAnsi="Times New Roman" w:cs="Times New Roman"/>
          <w:b/>
          <w:sz w:val="28"/>
          <w:szCs w:val="28"/>
        </w:rPr>
        <w:t>STORIA</w:t>
      </w:r>
      <w:r w:rsidRPr="002249F3">
        <w:rPr>
          <w:rFonts w:ascii="Times New Roman" w:hAnsi="Times New Roman" w:cs="Times New Roman"/>
          <w:sz w:val="28"/>
          <w:szCs w:val="28"/>
        </w:rPr>
        <w:t xml:space="preserve"> – classe terza</w:t>
      </w:r>
    </w:p>
    <w:p w:rsidR="004711AE" w:rsidRPr="002249F3" w:rsidRDefault="004711AE" w:rsidP="004711AE">
      <w:pPr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644"/>
        <w:gridCol w:w="5103"/>
        <w:gridCol w:w="4680"/>
      </w:tblGrid>
      <w:tr w:rsidR="004711AE" w:rsidRPr="004711AE" w:rsidTr="000B20D5">
        <w:trPr>
          <w:trHeight w:val="510"/>
        </w:trPr>
        <w:tc>
          <w:tcPr>
            <w:tcW w:w="4644" w:type="dxa"/>
            <w:vAlign w:val="center"/>
          </w:tcPr>
          <w:p w:rsidR="004711AE" w:rsidRPr="002249F3" w:rsidRDefault="004711AE" w:rsidP="00471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b/>
                <w:sz w:val="28"/>
                <w:szCs w:val="28"/>
              </w:rPr>
              <w:t>Obiettivi generali</w:t>
            </w:r>
          </w:p>
        </w:tc>
        <w:tc>
          <w:tcPr>
            <w:tcW w:w="5103" w:type="dxa"/>
            <w:vAlign w:val="center"/>
          </w:tcPr>
          <w:p w:rsidR="004711AE" w:rsidRPr="002249F3" w:rsidRDefault="004711AE" w:rsidP="00471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b/>
                <w:sz w:val="28"/>
                <w:szCs w:val="28"/>
              </w:rPr>
              <w:t>Obiettivi specifici</w:t>
            </w:r>
          </w:p>
        </w:tc>
        <w:tc>
          <w:tcPr>
            <w:tcW w:w="4680" w:type="dxa"/>
            <w:vAlign w:val="center"/>
          </w:tcPr>
          <w:p w:rsidR="004711AE" w:rsidRPr="002249F3" w:rsidRDefault="004711AE" w:rsidP="00471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b/>
                <w:sz w:val="28"/>
                <w:szCs w:val="28"/>
              </w:rPr>
              <w:t>Obiettivi minimi</w:t>
            </w:r>
          </w:p>
        </w:tc>
      </w:tr>
      <w:tr w:rsidR="004711AE" w:rsidTr="000B20D5">
        <w:trPr>
          <w:trHeight w:val="4121"/>
        </w:trPr>
        <w:tc>
          <w:tcPr>
            <w:tcW w:w="4644" w:type="dxa"/>
          </w:tcPr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b/>
                <w:sz w:val="28"/>
                <w:szCs w:val="28"/>
              </w:rPr>
              <w:t>FONTI</w:t>
            </w:r>
          </w:p>
          <w:p w:rsidR="009B33A3" w:rsidRPr="002249F3" w:rsidRDefault="009B33A3" w:rsidP="000B20D5">
            <w:pPr>
              <w:pStyle w:val="Paragrafoelenco"/>
              <w:numPr>
                <w:ilvl w:val="0"/>
                <w:numId w:val="13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Ricavare informazioni dalle tracce e dalle fonti.</w:t>
            </w:r>
          </w:p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0D5" w:rsidRPr="002249F3" w:rsidRDefault="000B20D5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0D5" w:rsidRPr="002249F3" w:rsidRDefault="000B20D5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0D5" w:rsidRPr="002249F3" w:rsidRDefault="000B20D5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0D5" w:rsidRPr="002249F3" w:rsidRDefault="000B20D5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1AE" w:rsidRPr="002249F3" w:rsidRDefault="009B33A3" w:rsidP="004711AE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b/>
                <w:sz w:val="28"/>
                <w:szCs w:val="28"/>
              </w:rPr>
              <w:t>TEMPO</w:t>
            </w:r>
          </w:p>
          <w:p w:rsidR="009B33A3" w:rsidRPr="002249F3" w:rsidRDefault="009B33A3" w:rsidP="000B20D5">
            <w:pPr>
              <w:pStyle w:val="Paragrafoelenco"/>
              <w:numPr>
                <w:ilvl w:val="0"/>
                <w:numId w:val="12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Distinguere segmenti temporali.</w:t>
            </w:r>
          </w:p>
          <w:p w:rsidR="004711AE" w:rsidRPr="002249F3" w:rsidRDefault="004711AE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A3" w:rsidRPr="002249F3" w:rsidRDefault="009B33A3" w:rsidP="009B33A3">
            <w:pPr>
              <w:pStyle w:val="Paragrafoelenco"/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Individuare le fonti e le informazioni e saperle classificare.</w:t>
            </w:r>
          </w:p>
          <w:p w:rsidR="009B33A3" w:rsidRPr="002249F3" w:rsidRDefault="009B33A3" w:rsidP="009B33A3">
            <w:pPr>
              <w:pStyle w:val="Paragrafoelenco"/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Conoscere le discipline che studiano il passato della Terra.</w:t>
            </w:r>
          </w:p>
          <w:p w:rsidR="009B33A3" w:rsidRPr="002249F3" w:rsidRDefault="009B33A3" w:rsidP="009B33A3">
            <w:pPr>
              <w:pStyle w:val="Paragrafoelenco"/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Conoscere le procedure della ricostruzione del passato storico.</w:t>
            </w:r>
          </w:p>
          <w:p w:rsidR="009B33A3" w:rsidRPr="002249F3" w:rsidRDefault="009B33A3" w:rsidP="009B33A3">
            <w:pPr>
              <w:pStyle w:val="Paragrafoelenco"/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Individuare e classificare tracce del passato presenti sul territorio.</w:t>
            </w:r>
          </w:p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0D5" w:rsidRPr="002249F3" w:rsidRDefault="000B20D5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A3" w:rsidRPr="002249F3" w:rsidRDefault="009B33A3" w:rsidP="009B33A3">
            <w:pPr>
              <w:pStyle w:val="Paragrafoelenco"/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Costruire e utilizzare la linea del tempo.</w:t>
            </w:r>
          </w:p>
          <w:p w:rsidR="009B33A3" w:rsidRPr="002249F3" w:rsidRDefault="009B33A3" w:rsidP="009B33A3">
            <w:pPr>
              <w:pStyle w:val="Paragrafoelenco"/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Individuare relazioni di causa-effetto.</w:t>
            </w:r>
          </w:p>
          <w:p w:rsidR="009B33A3" w:rsidRPr="002249F3" w:rsidRDefault="009B33A3" w:rsidP="009B33A3">
            <w:pPr>
              <w:pStyle w:val="Paragrafoelenco"/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Individuare analogie e differenze tra quadri storico-sociali diversi.</w:t>
            </w:r>
          </w:p>
        </w:tc>
        <w:tc>
          <w:tcPr>
            <w:tcW w:w="4680" w:type="dxa"/>
          </w:tcPr>
          <w:p w:rsidR="004711AE" w:rsidRPr="002249F3" w:rsidRDefault="004711AE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A3" w:rsidRPr="002249F3" w:rsidRDefault="009B33A3" w:rsidP="00CA6107">
            <w:pPr>
              <w:pStyle w:val="Paragrafoelenco"/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Riconoscere le varie fonti</w:t>
            </w:r>
          </w:p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0D5" w:rsidRPr="002249F3" w:rsidRDefault="000B20D5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0D5" w:rsidRPr="002249F3" w:rsidRDefault="000B20D5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0D5" w:rsidRPr="002249F3" w:rsidRDefault="000B20D5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A3" w:rsidRPr="002249F3" w:rsidRDefault="009B33A3" w:rsidP="00CA6107">
            <w:pPr>
              <w:pStyle w:val="Paragrafoelenco"/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Riconoscere il trascorrere del tempo: successione, ciclicità, contemporaneità.</w:t>
            </w:r>
          </w:p>
        </w:tc>
      </w:tr>
      <w:tr w:rsidR="009B33A3" w:rsidTr="000B20D5">
        <w:trPr>
          <w:trHeight w:val="4121"/>
        </w:trPr>
        <w:tc>
          <w:tcPr>
            <w:tcW w:w="4644" w:type="dxa"/>
          </w:tcPr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QUADRI DI CIVILTA’</w:t>
            </w:r>
          </w:p>
          <w:p w:rsidR="009B33A3" w:rsidRPr="002249F3" w:rsidRDefault="009B33A3" w:rsidP="000B20D5">
            <w:pPr>
              <w:pStyle w:val="Paragrafoelenco"/>
              <w:numPr>
                <w:ilvl w:val="0"/>
                <w:numId w:val="10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Capire le origini della vita.</w:t>
            </w:r>
          </w:p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A3" w:rsidRPr="002249F3" w:rsidRDefault="00821270" w:rsidP="000B20D5">
            <w:pPr>
              <w:pStyle w:val="Paragrafoelenco"/>
              <w:numPr>
                <w:ilvl w:val="0"/>
                <w:numId w:val="11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Conoscere gli aspetti fondamentali della Preistoria e della Protostoria.</w:t>
            </w:r>
          </w:p>
        </w:tc>
        <w:tc>
          <w:tcPr>
            <w:tcW w:w="5103" w:type="dxa"/>
          </w:tcPr>
          <w:p w:rsidR="009B33A3" w:rsidRPr="002249F3" w:rsidRDefault="009B33A3" w:rsidP="004711A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3A3" w:rsidRPr="002249F3" w:rsidRDefault="009B33A3" w:rsidP="00821270">
            <w:pPr>
              <w:pStyle w:val="Paragrafoelenco"/>
              <w:numPr>
                <w:ilvl w:val="0"/>
                <w:numId w:val="3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Conoscere le cinque ere geologiche, le loro caratteristiche e l’evoluzione degli esseri viventi.</w:t>
            </w:r>
          </w:p>
          <w:p w:rsidR="009B33A3" w:rsidRPr="002249F3" w:rsidRDefault="009B33A3" w:rsidP="00821270">
            <w:pPr>
              <w:pStyle w:val="Paragrafoelenco"/>
              <w:numPr>
                <w:ilvl w:val="0"/>
                <w:numId w:val="3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Riconoscere le differenze tra mito e racconto storico.</w:t>
            </w:r>
          </w:p>
          <w:p w:rsidR="00821270" w:rsidRPr="002249F3" w:rsidRDefault="00821270" w:rsidP="00821270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1270" w:rsidRPr="002249F3" w:rsidRDefault="00821270" w:rsidP="00821270">
            <w:pPr>
              <w:pStyle w:val="Paragrafoelenco"/>
              <w:numPr>
                <w:ilvl w:val="0"/>
                <w:numId w:val="3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Conoscere le esperienze umane preistoriche:</w:t>
            </w:r>
          </w:p>
          <w:p w:rsidR="00821270" w:rsidRPr="002249F3" w:rsidRDefault="00821270" w:rsidP="00821270">
            <w:pPr>
              <w:pStyle w:val="Paragrafoelenco"/>
              <w:numPr>
                <w:ilvl w:val="0"/>
                <w:numId w:val="4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il Paleolitico e l’evoluzione dell’uomo;</w:t>
            </w:r>
          </w:p>
          <w:p w:rsidR="00821270" w:rsidRPr="002249F3" w:rsidRDefault="00821270" w:rsidP="00821270">
            <w:pPr>
              <w:pStyle w:val="Paragrafoelenco"/>
              <w:numPr>
                <w:ilvl w:val="0"/>
                <w:numId w:val="4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il Neolitico;</w:t>
            </w:r>
          </w:p>
          <w:p w:rsidR="00821270" w:rsidRPr="002249F3" w:rsidRDefault="00821270" w:rsidP="00821270">
            <w:pPr>
              <w:pStyle w:val="Paragrafoelenco"/>
              <w:numPr>
                <w:ilvl w:val="0"/>
                <w:numId w:val="4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l’età dei metalli;</w:t>
            </w:r>
          </w:p>
          <w:p w:rsidR="00821270" w:rsidRPr="002249F3" w:rsidRDefault="00821270" w:rsidP="00821270">
            <w:pPr>
              <w:pStyle w:val="Paragrafoelenco"/>
              <w:numPr>
                <w:ilvl w:val="0"/>
                <w:numId w:val="4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il passaggio dall’uomo preistorico all’uomo storico.</w:t>
            </w:r>
          </w:p>
          <w:p w:rsidR="00821270" w:rsidRPr="002249F3" w:rsidRDefault="00821270" w:rsidP="00821270">
            <w:pPr>
              <w:pStyle w:val="Paragrafoelenc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1270" w:rsidRPr="002249F3" w:rsidRDefault="00821270" w:rsidP="00821270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1270" w:rsidRPr="002249F3" w:rsidRDefault="00821270" w:rsidP="00821270">
            <w:pPr>
              <w:pStyle w:val="Paragrafoelenc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1270" w:rsidRPr="002249F3" w:rsidRDefault="00821270" w:rsidP="0082127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0" w:type="dxa"/>
          </w:tcPr>
          <w:p w:rsidR="009B33A3" w:rsidRDefault="009B33A3" w:rsidP="004711AE">
            <w:pPr>
              <w:jc w:val="left"/>
              <w:rPr>
                <w:sz w:val="28"/>
                <w:szCs w:val="28"/>
              </w:rPr>
            </w:pPr>
          </w:p>
          <w:p w:rsidR="009B33A3" w:rsidRPr="002249F3" w:rsidRDefault="009B33A3" w:rsidP="000B20D5">
            <w:pPr>
              <w:pStyle w:val="Paragrafoelenco"/>
              <w:numPr>
                <w:ilvl w:val="0"/>
                <w:numId w:val="9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Distinguere le principali fasi evolutive dell’uomo</w:t>
            </w:r>
            <w:r w:rsidR="00DC42F2" w:rsidRPr="002249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711AE" w:rsidRDefault="004711AE" w:rsidP="004711AE">
      <w:pPr>
        <w:jc w:val="left"/>
        <w:rPr>
          <w:sz w:val="28"/>
          <w:szCs w:val="28"/>
        </w:rPr>
      </w:pPr>
    </w:p>
    <w:p w:rsidR="00DC42F2" w:rsidRDefault="00DC42F2" w:rsidP="004711AE">
      <w:pPr>
        <w:jc w:val="left"/>
        <w:rPr>
          <w:sz w:val="28"/>
          <w:szCs w:val="28"/>
        </w:rPr>
      </w:pPr>
    </w:p>
    <w:p w:rsidR="000B20D5" w:rsidRDefault="000B20D5" w:rsidP="004711AE">
      <w:pPr>
        <w:jc w:val="left"/>
        <w:rPr>
          <w:sz w:val="28"/>
          <w:szCs w:val="28"/>
        </w:rPr>
      </w:pPr>
    </w:p>
    <w:p w:rsidR="000B20D5" w:rsidRDefault="000B20D5" w:rsidP="004711AE">
      <w:pPr>
        <w:jc w:val="left"/>
        <w:rPr>
          <w:sz w:val="28"/>
          <w:szCs w:val="28"/>
        </w:rPr>
      </w:pPr>
    </w:p>
    <w:p w:rsidR="002249F3" w:rsidRDefault="002249F3" w:rsidP="004711AE">
      <w:pPr>
        <w:jc w:val="left"/>
        <w:rPr>
          <w:sz w:val="28"/>
          <w:szCs w:val="28"/>
        </w:rPr>
      </w:pPr>
    </w:p>
    <w:p w:rsidR="00DC42F2" w:rsidRDefault="00DC42F2" w:rsidP="004711AE">
      <w:pPr>
        <w:jc w:val="left"/>
        <w:rPr>
          <w:sz w:val="28"/>
          <w:szCs w:val="28"/>
        </w:rPr>
      </w:pPr>
    </w:p>
    <w:p w:rsidR="00DC42F2" w:rsidRPr="002249F3" w:rsidRDefault="00DC42F2" w:rsidP="00DC42F2">
      <w:pPr>
        <w:jc w:val="left"/>
        <w:rPr>
          <w:rFonts w:ascii="Times New Roman" w:hAnsi="Times New Roman" w:cs="Times New Roman"/>
          <w:sz w:val="28"/>
          <w:szCs w:val="28"/>
        </w:rPr>
      </w:pPr>
      <w:r w:rsidRPr="002249F3">
        <w:rPr>
          <w:rFonts w:ascii="Times New Roman" w:hAnsi="Times New Roman" w:cs="Times New Roman"/>
          <w:b/>
          <w:sz w:val="28"/>
          <w:szCs w:val="28"/>
        </w:rPr>
        <w:lastRenderedPageBreak/>
        <w:t>CITTADINANZA E COSTITUZIONE</w:t>
      </w:r>
      <w:r w:rsidRPr="002249F3">
        <w:rPr>
          <w:rFonts w:ascii="Times New Roman" w:hAnsi="Times New Roman" w:cs="Times New Roman"/>
          <w:sz w:val="28"/>
          <w:szCs w:val="28"/>
        </w:rPr>
        <w:t xml:space="preserve"> – classe terza</w:t>
      </w:r>
    </w:p>
    <w:p w:rsidR="00DC42F2" w:rsidRPr="002249F3" w:rsidRDefault="00DC42F2" w:rsidP="00DC42F2">
      <w:pPr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09"/>
        <w:gridCol w:w="4809"/>
        <w:gridCol w:w="4809"/>
      </w:tblGrid>
      <w:tr w:rsidR="00DC42F2" w:rsidRPr="002249F3" w:rsidTr="00726322">
        <w:trPr>
          <w:trHeight w:val="510"/>
        </w:trPr>
        <w:tc>
          <w:tcPr>
            <w:tcW w:w="4809" w:type="dxa"/>
            <w:vAlign w:val="center"/>
          </w:tcPr>
          <w:p w:rsidR="00DC42F2" w:rsidRPr="002249F3" w:rsidRDefault="00DC42F2" w:rsidP="007263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b/>
                <w:sz w:val="28"/>
                <w:szCs w:val="28"/>
              </w:rPr>
              <w:t>Obiettivi generali</w:t>
            </w:r>
          </w:p>
        </w:tc>
        <w:tc>
          <w:tcPr>
            <w:tcW w:w="4809" w:type="dxa"/>
            <w:vAlign w:val="center"/>
          </w:tcPr>
          <w:p w:rsidR="00DC42F2" w:rsidRPr="002249F3" w:rsidRDefault="00DC42F2" w:rsidP="007263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b/>
                <w:sz w:val="28"/>
                <w:szCs w:val="28"/>
              </w:rPr>
              <w:t>Obiettivi specifici</w:t>
            </w:r>
          </w:p>
        </w:tc>
        <w:tc>
          <w:tcPr>
            <w:tcW w:w="4809" w:type="dxa"/>
            <w:vAlign w:val="center"/>
          </w:tcPr>
          <w:p w:rsidR="00DC42F2" w:rsidRPr="002249F3" w:rsidRDefault="00DC42F2" w:rsidP="007263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b/>
                <w:sz w:val="28"/>
                <w:szCs w:val="28"/>
              </w:rPr>
              <w:t>Obiettivi minimi</w:t>
            </w:r>
          </w:p>
        </w:tc>
      </w:tr>
      <w:tr w:rsidR="00DC42F2" w:rsidRPr="002249F3" w:rsidTr="00726322">
        <w:trPr>
          <w:trHeight w:val="4121"/>
        </w:trPr>
        <w:tc>
          <w:tcPr>
            <w:tcW w:w="4809" w:type="dxa"/>
          </w:tcPr>
          <w:p w:rsidR="00DC42F2" w:rsidRPr="002249F3" w:rsidRDefault="00DC42F2" w:rsidP="0072632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b/>
                <w:sz w:val="28"/>
                <w:szCs w:val="28"/>
              </w:rPr>
              <w:t>REGOLE</w:t>
            </w:r>
          </w:p>
          <w:p w:rsidR="00DC42F2" w:rsidRPr="002249F3" w:rsidRDefault="00DC42F2" w:rsidP="000B20D5">
            <w:pPr>
              <w:pStyle w:val="Paragrafoelenco"/>
              <w:numPr>
                <w:ilvl w:val="0"/>
                <w:numId w:val="14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Riconoscere le regole democratiche.</w:t>
            </w:r>
          </w:p>
          <w:p w:rsidR="00DC42F2" w:rsidRPr="002249F3" w:rsidRDefault="00DC42F2" w:rsidP="00DC42F2">
            <w:pPr>
              <w:pStyle w:val="Paragrafoelenco"/>
              <w:ind w:left="10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42F2" w:rsidRPr="002249F3" w:rsidRDefault="00DC42F2" w:rsidP="00DC42F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42F2" w:rsidRPr="002249F3" w:rsidRDefault="00DC42F2" w:rsidP="00DC42F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42F2" w:rsidRPr="002249F3" w:rsidRDefault="00DC42F2" w:rsidP="00DC42F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42F2" w:rsidRPr="002249F3" w:rsidRDefault="00DC42F2" w:rsidP="00DC42F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42F2" w:rsidRPr="002249F3" w:rsidRDefault="00DC42F2" w:rsidP="000B20D5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b/>
                <w:sz w:val="28"/>
                <w:szCs w:val="28"/>
              </w:rPr>
              <w:t>AMBIENTE</w:t>
            </w:r>
          </w:p>
          <w:p w:rsidR="00DC42F2" w:rsidRPr="002249F3" w:rsidRDefault="00DC42F2" w:rsidP="000B20D5">
            <w:pPr>
              <w:pStyle w:val="Paragrafoelenco"/>
              <w:numPr>
                <w:ilvl w:val="0"/>
                <w:numId w:val="14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Conoscere l’ambiente e il patrimonio storico del territorio.</w:t>
            </w:r>
          </w:p>
        </w:tc>
        <w:tc>
          <w:tcPr>
            <w:tcW w:w="4809" w:type="dxa"/>
          </w:tcPr>
          <w:p w:rsidR="000B20D5" w:rsidRPr="002249F3" w:rsidRDefault="000B20D5" w:rsidP="000B20D5">
            <w:pPr>
              <w:pStyle w:val="Paragrafoelenco"/>
              <w:ind w:left="10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42F2" w:rsidRPr="002249F3" w:rsidRDefault="00DC42F2" w:rsidP="000B20D5">
            <w:pPr>
              <w:pStyle w:val="Paragrafoelenco"/>
              <w:numPr>
                <w:ilvl w:val="0"/>
                <w:numId w:val="15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Rispettare le regole di convivenza democratica.</w:t>
            </w:r>
          </w:p>
          <w:p w:rsidR="00DC42F2" w:rsidRPr="002249F3" w:rsidRDefault="00DC42F2" w:rsidP="000B20D5">
            <w:pPr>
              <w:pStyle w:val="Paragrafoelenco"/>
              <w:numPr>
                <w:ilvl w:val="0"/>
                <w:numId w:val="15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Acquisire coscienza della propria identità nel rispetto delle relazioni interculturali.</w:t>
            </w:r>
          </w:p>
          <w:p w:rsidR="00DC42F2" w:rsidRPr="002249F3" w:rsidRDefault="00DC42F2" w:rsidP="00DC42F2">
            <w:pPr>
              <w:ind w:left="7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42F2" w:rsidRPr="002249F3" w:rsidRDefault="00DC42F2" w:rsidP="00DC42F2">
            <w:pPr>
              <w:ind w:left="72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42F2" w:rsidRPr="002249F3" w:rsidRDefault="003B5A4E" w:rsidP="000B20D5">
            <w:pPr>
              <w:pStyle w:val="Paragrafoelenco"/>
              <w:numPr>
                <w:ilvl w:val="0"/>
                <w:numId w:val="15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 xml:space="preserve">Rispettare </w:t>
            </w:r>
            <w:r w:rsidR="007C7AED" w:rsidRPr="002249F3">
              <w:rPr>
                <w:rFonts w:ascii="Times New Roman" w:hAnsi="Times New Roman" w:cs="Times New Roman"/>
                <w:sz w:val="28"/>
                <w:szCs w:val="28"/>
              </w:rPr>
              <w:t>le regole dell’ambiente.</w:t>
            </w:r>
          </w:p>
        </w:tc>
        <w:tc>
          <w:tcPr>
            <w:tcW w:w="4809" w:type="dxa"/>
          </w:tcPr>
          <w:p w:rsidR="00DC42F2" w:rsidRPr="002249F3" w:rsidRDefault="00DC42F2" w:rsidP="00726322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42F2" w:rsidRPr="002249F3" w:rsidRDefault="00DC42F2" w:rsidP="000B20D5">
            <w:pPr>
              <w:pStyle w:val="Paragrafoelenco"/>
              <w:numPr>
                <w:ilvl w:val="0"/>
                <w:numId w:val="15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Comprendere e rispettare semplici norme di vita comune.</w:t>
            </w:r>
          </w:p>
        </w:tc>
      </w:tr>
    </w:tbl>
    <w:p w:rsidR="00DC42F2" w:rsidRDefault="00DC42F2" w:rsidP="004711AE">
      <w:pPr>
        <w:jc w:val="left"/>
        <w:rPr>
          <w:sz w:val="28"/>
          <w:szCs w:val="28"/>
        </w:rPr>
      </w:pPr>
    </w:p>
    <w:p w:rsidR="007C7AED" w:rsidRDefault="007C7AED" w:rsidP="004711AE">
      <w:pPr>
        <w:jc w:val="left"/>
        <w:rPr>
          <w:sz w:val="28"/>
          <w:szCs w:val="28"/>
        </w:rPr>
      </w:pPr>
    </w:p>
    <w:p w:rsidR="007C7AED" w:rsidRDefault="007C7AED" w:rsidP="004711AE">
      <w:pPr>
        <w:jc w:val="left"/>
        <w:rPr>
          <w:sz w:val="28"/>
          <w:szCs w:val="28"/>
        </w:rPr>
      </w:pPr>
    </w:p>
    <w:p w:rsidR="007C7AED" w:rsidRDefault="007C7AED" w:rsidP="004711AE">
      <w:pPr>
        <w:jc w:val="left"/>
        <w:rPr>
          <w:sz w:val="28"/>
          <w:szCs w:val="28"/>
        </w:rPr>
      </w:pPr>
    </w:p>
    <w:p w:rsidR="00FB13EC" w:rsidRDefault="00FB13EC" w:rsidP="004711AE">
      <w:pPr>
        <w:jc w:val="left"/>
        <w:rPr>
          <w:sz w:val="28"/>
          <w:szCs w:val="28"/>
        </w:rPr>
      </w:pPr>
    </w:p>
    <w:p w:rsidR="007C7AED" w:rsidRDefault="007C7AED" w:rsidP="004711AE">
      <w:pPr>
        <w:jc w:val="left"/>
        <w:rPr>
          <w:sz w:val="28"/>
          <w:szCs w:val="28"/>
        </w:rPr>
      </w:pPr>
    </w:p>
    <w:p w:rsidR="007C7AED" w:rsidRDefault="007C7AED" w:rsidP="004711AE">
      <w:pPr>
        <w:jc w:val="left"/>
        <w:rPr>
          <w:sz w:val="28"/>
          <w:szCs w:val="28"/>
        </w:rPr>
      </w:pPr>
    </w:p>
    <w:p w:rsidR="007C7AED" w:rsidRDefault="007C7AED" w:rsidP="007C7AED">
      <w:pPr>
        <w:jc w:val="left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ARTE E IMMAGINE</w:t>
      </w:r>
      <w:r>
        <w:rPr>
          <w:sz w:val="28"/>
          <w:szCs w:val="28"/>
        </w:rPr>
        <w:t xml:space="preserve"> – classe terza</w:t>
      </w:r>
    </w:p>
    <w:p w:rsidR="007C7AED" w:rsidRDefault="007C7AED" w:rsidP="007C7AED">
      <w:pPr>
        <w:jc w:val="left"/>
        <w:rPr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09"/>
        <w:gridCol w:w="5080"/>
        <w:gridCol w:w="4538"/>
      </w:tblGrid>
      <w:tr w:rsidR="007C7AED" w:rsidRPr="004711AE" w:rsidTr="00FB13EC">
        <w:trPr>
          <w:trHeight w:val="510"/>
        </w:trPr>
        <w:tc>
          <w:tcPr>
            <w:tcW w:w="4809" w:type="dxa"/>
            <w:vAlign w:val="center"/>
          </w:tcPr>
          <w:p w:rsidR="007C7AED" w:rsidRPr="002249F3" w:rsidRDefault="007C7AED" w:rsidP="007263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b/>
                <w:sz w:val="28"/>
                <w:szCs w:val="28"/>
              </w:rPr>
              <w:t>Obiettivi generali</w:t>
            </w:r>
          </w:p>
        </w:tc>
        <w:tc>
          <w:tcPr>
            <w:tcW w:w="5080" w:type="dxa"/>
            <w:vAlign w:val="center"/>
          </w:tcPr>
          <w:p w:rsidR="007C7AED" w:rsidRPr="002249F3" w:rsidRDefault="007C7AED" w:rsidP="007263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b/>
                <w:sz w:val="28"/>
                <w:szCs w:val="28"/>
              </w:rPr>
              <w:t>Obiettivi specifici</w:t>
            </w:r>
          </w:p>
        </w:tc>
        <w:tc>
          <w:tcPr>
            <w:tcW w:w="4538" w:type="dxa"/>
            <w:vAlign w:val="center"/>
          </w:tcPr>
          <w:p w:rsidR="007C7AED" w:rsidRPr="002249F3" w:rsidRDefault="007C7AED" w:rsidP="007263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b/>
                <w:sz w:val="28"/>
                <w:szCs w:val="28"/>
              </w:rPr>
              <w:t>Obiettivi minimi</w:t>
            </w:r>
          </w:p>
        </w:tc>
      </w:tr>
      <w:tr w:rsidR="007C7AED" w:rsidTr="00FB13EC">
        <w:trPr>
          <w:trHeight w:val="4121"/>
        </w:trPr>
        <w:tc>
          <w:tcPr>
            <w:tcW w:w="4809" w:type="dxa"/>
          </w:tcPr>
          <w:p w:rsidR="007C7AED" w:rsidRPr="002249F3" w:rsidRDefault="007C7AED" w:rsidP="007C7AE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C3" w:rsidRPr="002249F3" w:rsidRDefault="006C2765" w:rsidP="007C7AED">
            <w:pPr>
              <w:pStyle w:val="Paragrafoelenco"/>
              <w:numPr>
                <w:ilvl w:val="0"/>
                <w:numId w:val="16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Riconoscere e utilizzare i colori in modo espressivo.</w:t>
            </w:r>
          </w:p>
          <w:p w:rsidR="00AA0FC3" w:rsidRPr="002249F3" w:rsidRDefault="00AA0FC3" w:rsidP="007C7AE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C3" w:rsidRPr="002249F3" w:rsidRDefault="00AA0FC3" w:rsidP="007C7AE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4608" w:rsidRPr="002249F3" w:rsidRDefault="000E4608" w:rsidP="007C7AE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C3" w:rsidRPr="002249F3" w:rsidRDefault="00AA0FC3" w:rsidP="007C7AE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C3" w:rsidRPr="002249F3" w:rsidRDefault="00AA0FC3" w:rsidP="007C7AE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150" w:rsidRDefault="00A60150" w:rsidP="00A60150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472" w:rsidRDefault="00BE1472" w:rsidP="00A60150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472" w:rsidRPr="002249F3" w:rsidRDefault="00BE1472" w:rsidP="00A60150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C3" w:rsidRPr="002249F3" w:rsidRDefault="00AA0FC3" w:rsidP="00FB13EC">
            <w:pPr>
              <w:pStyle w:val="Paragrafoelenco"/>
              <w:numPr>
                <w:ilvl w:val="0"/>
                <w:numId w:val="16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 xml:space="preserve">Decodificare un messaggio visivo </w:t>
            </w:r>
            <w:r w:rsidR="00C667D7" w:rsidRPr="002249F3">
              <w:rPr>
                <w:rFonts w:ascii="Times New Roman" w:hAnsi="Times New Roman" w:cs="Times New Roman"/>
                <w:sz w:val="28"/>
                <w:szCs w:val="28"/>
              </w:rPr>
              <w:t>e/</w:t>
            </w: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o audiovisivo.</w:t>
            </w:r>
          </w:p>
          <w:p w:rsidR="00B00EB7" w:rsidRPr="002249F3" w:rsidRDefault="00B00EB7" w:rsidP="00B00EB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EB7" w:rsidRPr="002249F3" w:rsidRDefault="00B00EB7" w:rsidP="00B00EB7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4608" w:rsidRPr="002249F3" w:rsidRDefault="00B00EB7" w:rsidP="000E460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 xml:space="preserve">        Avvicinarsi al patrimonio       </w:t>
            </w:r>
            <w:r w:rsidR="00BE147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artistico</w:t>
            </w:r>
          </w:p>
          <w:p w:rsidR="000E4608" w:rsidRPr="002249F3" w:rsidRDefault="000E4608" w:rsidP="000E460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4608" w:rsidRPr="002249F3" w:rsidRDefault="000E4608" w:rsidP="000E460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0E4608" w:rsidRPr="002249F3" w:rsidRDefault="000E4608" w:rsidP="000E4608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7C7AED" w:rsidRPr="002249F3" w:rsidRDefault="007C7AED" w:rsidP="007C7AE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765" w:rsidRPr="002249F3" w:rsidRDefault="006C2765" w:rsidP="006C2765">
            <w:pPr>
              <w:pStyle w:val="Paragrafoelenco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 xml:space="preserve">Saper utilizzare le capacità visive per esplorare </w:t>
            </w:r>
            <w:r w:rsidR="00A60150" w:rsidRPr="002249F3">
              <w:rPr>
                <w:rFonts w:ascii="Times New Roman" w:hAnsi="Times New Roman" w:cs="Times New Roman"/>
                <w:sz w:val="28"/>
                <w:szCs w:val="28"/>
              </w:rPr>
              <w:t xml:space="preserve">e leggere </w:t>
            </w: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immagini, forme ed oggetti presenti nell’ambiente.</w:t>
            </w:r>
          </w:p>
          <w:p w:rsidR="006C2765" w:rsidRDefault="006C2765" w:rsidP="006C2765">
            <w:pPr>
              <w:pStyle w:val="Paragrafoelenco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Utilizzare varie tecniche per c</w:t>
            </w:r>
            <w:r w:rsidR="00A60150" w:rsidRPr="002249F3">
              <w:rPr>
                <w:rFonts w:ascii="Times New Roman" w:hAnsi="Times New Roman" w:cs="Times New Roman"/>
                <w:sz w:val="28"/>
                <w:szCs w:val="28"/>
              </w:rPr>
              <w:t>reare opere grafico-pittoriche,  plastiche e multimediali.</w:t>
            </w:r>
          </w:p>
          <w:p w:rsidR="00BE1472" w:rsidRPr="002249F3" w:rsidRDefault="00BE1472" w:rsidP="006C2765">
            <w:pPr>
              <w:pStyle w:val="Paragrafoelenco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Utilizzare la linea di terra, la linea del cielo ed inserire gli elementi del paesaggio.</w:t>
            </w:r>
          </w:p>
          <w:p w:rsidR="00AA0FC3" w:rsidRPr="002249F3" w:rsidRDefault="00AA0FC3" w:rsidP="00AA0FC3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FC3" w:rsidRPr="002249F3" w:rsidRDefault="00AA0FC3" w:rsidP="00AA0FC3">
            <w:pPr>
              <w:pStyle w:val="Paragrafoelenco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Rielaborare in modo artistico-creativo percezioni ed emozioni.</w:t>
            </w:r>
          </w:p>
          <w:p w:rsidR="00B00EB7" w:rsidRPr="002249F3" w:rsidRDefault="00B00EB7" w:rsidP="00B00EB7">
            <w:pPr>
              <w:pStyle w:val="Paragrafoelenc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0EB7" w:rsidRPr="002249F3" w:rsidRDefault="003A1176" w:rsidP="00AA0FC3">
            <w:pPr>
              <w:pStyle w:val="Paragrafoelenco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Osservare, leggere ed interpretare famose opere d’arte.</w:t>
            </w:r>
          </w:p>
        </w:tc>
        <w:tc>
          <w:tcPr>
            <w:tcW w:w="4538" w:type="dxa"/>
          </w:tcPr>
          <w:p w:rsidR="007C7AED" w:rsidRPr="002249F3" w:rsidRDefault="007C7AED" w:rsidP="007C7AE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765" w:rsidRPr="002249F3" w:rsidRDefault="006C2765" w:rsidP="006C2765">
            <w:pPr>
              <w:pStyle w:val="Paragrafoelenco"/>
              <w:numPr>
                <w:ilvl w:val="0"/>
                <w:numId w:val="6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Usare i colori in modo adeguato.</w:t>
            </w:r>
          </w:p>
        </w:tc>
      </w:tr>
    </w:tbl>
    <w:p w:rsidR="007C7AED" w:rsidRDefault="007C7AED" w:rsidP="004711AE">
      <w:pPr>
        <w:jc w:val="left"/>
        <w:rPr>
          <w:sz w:val="28"/>
          <w:szCs w:val="28"/>
        </w:rPr>
      </w:pPr>
    </w:p>
    <w:p w:rsidR="007C7AED" w:rsidRDefault="007C7AED" w:rsidP="004711AE">
      <w:pPr>
        <w:jc w:val="left"/>
        <w:rPr>
          <w:sz w:val="28"/>
          <w:szCs w:val="28"/>
        </w:rPr>
      </w:pPr>
    </w:p>
    <w:p w:rsidR="00C667D7" w:rsidRDefault="00C667D7" w:rsidP="004711AE">
      <w:pPr>
        <w:jc w:val="left"/>
        <w:rPr>
          <w:sz w:val="28"/>
          <w:szCs w:val="28"/>
        </w:rPr>
      </w:pPr>
    </w:p>
    <w:p w:rsidR="00C667D7" w:rsidRDefault="00C667D7" w:rsidP="004711AE">
      <w:pPr>
        <w:jc w:val="left"/>
        <w:rPr>
          <w:sz w:val="28"/>
          <w:szCs w:val="28"/>
        </w:rPr>
      </w:pPr>
    </w:p>
    <w:p w:rsidR="00C667D7" w:rsidRPr="002249F3" w:rsidRDefault="00C667D7" w:rsidP="00C667D7">
      <w:pPr>
        <w:jc w:val="left"/>
        <w:rPr>
          <w:rFonts w:ascii="Times New Roman" w:hAnsi="Times New Roman" w:cs="Times New Roman"/>
          <w:sz w:val="28"/>
          <w:szCs w:val="28"/>
        </w:rPr>
      </w:pPr>
      <w:r w:rsidRPr="002249F3">
        <w:rPr>
          <w:rFonts w:ascii="Times New Roman" w:hAnsi="Times New Roman" w:cs="Times New Roman"/>
          <w:b/>
          <w:sz w:val="28"/>
          <w:szCs w:val="28"/>
        </w:rPr>
        <w:t>LINGUA ITALIANA</w:t>
      </w:r>
      <w:r w:rsidRPr="002249F3">
        <w:rPr>
          <w:rFonts w:ascii="Times New Roman" w:hAnsi="Times New Roman" w:cs="Times New Roman"/>
          <w:sz w:val="28"/>
          <w:szCs w:val="28"/>
        </w:rPr>
        <w:t xml:space="preserve"> – classe terza</w:t>
      </w:r>
    </w:p>
    <w:p w:rsidR="00C667D7" w:rsidRPr="002249F3" w:rsidRDefault="00C667D7" w:rsidP="00C667D7">
      <w:pPr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09"/>
        <w:gridCol w:w="4809"/>
        <w:gridCol w:w="4809"/>
      </w:tblGrid>
      <w:tr w:rsidR="00C667D7" w:rsidRPr="002249F3" w:rsidTr="00726322">
        <w:trPr>
          <w:trHeight w:val="510"/>
        </w:trPr>
        <w:tc>
          <w:tcPr>
            <w:tcW w:w="4809" w:type="dxa"/>
            <w:vAlign w:val="center"/>
          </w:tcPr>
          <w:p w:rsidR="00C667D7" w:rsidRPr="002249F3" w:rsidRDefault="00C667D7" w:rsidP="007263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b/>
                <w:sz w:val="28"/>
                <w:szCs w:val="28"/>
              </w:rPr>
              <w:t>Obiettivi generali</w:t>
            </w:r>
          </w:p>
        </w:tc>
        <w:tc>
          <w:tcPr>
            <w:tcW w:w="4809" w:type="dxa"/>
            <w:vAlign w:val="center"/>
          </w:tcPr>
          <w:p w:rsidR="00C667D7" w:rsidRPr="002249F3" w:rsidRDefault="00C667D7" w:rsidP="007263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b/>
                <w:sz w:val="28"/>
                <w:szCs w:val="28"/>
              </w:rPr>
              <w:t>Obiettivi specifici</w:t>
            </w:r>
          </w:p>
        </w:tc>
        <w:tc>
          <w:tcPr>
            <w:tcW w:w="4809" w:type="dxa"/>
            <w:vAlign w:val="center"/>
          </w:tcPr>
          <w:p w:rsidR="00C667D7" w:rsidRPr="002249F3" w:rsidRDefault="00C667D7" w:rsidP="007263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b/>
                <w:sz w:val="28"/>
                <w:szCs w:val="28"/>
              </w:rPr>
              <w:t>Obiettivi minimi</w:t>
            </w:r>
          </w:p>
        </w:tc>
      </w:tr>
      <w:tr w:rsidR="00C667D7" w:rsidRPr="002249F3" w:rsidTr="00726322">
        <w:trPr>
          <w:trHeight w:val="4121"/>
        </w:trPr>
        <w:tc>
          <w:tcPr>
            <w:tcW w:w="4809" w:type="dxa"/>
          </w:tcPr>
          <w:p w:rsidR="00C667D7" w:rsidRPr="002249F3" w:rsidRDefault="00C667D7" w:rsidP="00A6015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150" w:rsidRPr="002249F3" w:rsidRDefault="00A60150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b/>
                <w:sz w:val="28"/>
                <w:szCs w:val="28"/>
              </w:rPr>
              <w:t>ASCOLTARE E PARLARE</w:t>
            </w:r>
          </w:p>
          <w:p w:rsidR="00A60150" w:rsidRPr="002249F3" w:rsidRDefault="00A60150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4A" w:rsidRPr="002249F3" w:rsidRDefault="004C4C4A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4A" w:rsidRPr="002249F3" w:rsidRDefault="004C4C4A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4A" w:rsidRPr="002249F3" w:rsidRDefault="004C4C4A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4A" w:rsidRPr="002249F3" w:rsidRDefault="004C4C4A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4A" w:rsidRPr="002249F3" w:rsidRDefault="004C4C4A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4A" w:rsidRPr="002249F3" w:rsidRDefault="004C4C4A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4A" w:rsidRPr="002249F3" w:rsidRDefault="004C4C4A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4A" w:rsidRPr="002249F3" w:rsidRDefault="004C4C4A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4A" w:rsidRPr="002249F3" w:rsidRDefault="004C4C4A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4A" w:rsidRPr="002249F3" w:rsidRDefault="004C4C4A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4A" w:rsidRPr="002249F3" w:rsidRDefault="004C4C4A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4A" w:rsidRPr="002249F3" w:rsidRDefault="004C4C4A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4A" w:rsidRPr="002249F3" w:rsidRDefault="004C4C4A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4A" w:rsidRPr="002249F3" w:rsidRDefault="004C4C4A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4A" w:rsidRPr="002249F3" w:rsidRDefault="004C4C4A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4A" w:rsidRPr="002249F3" w:rsidRDefault="004C4C4A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4A" w:rsidRPr="002249F3" w:rsidRDefault="004C4C4A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4A" w:rsidRPr="002249F3" w:rsidRDefault="004C4C4A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4A" w:rsidRPr="002249F3" w:rsidRDefault="004C4C4A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7446C" w:rsidRPr="002249F3" w:rsidRDefault="0007446C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4A" w:rsidRDefault="004C4C4A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560E" w:rsidRPr="002249F3" w:rsidRDefault="008B560E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4A" w:rsidRPr="002249F3" w:rsidRDefault="004C4C4A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b/>
                <w:sz w:val="28"/>
                <w:szCs w:val="28"/>
              </w:rPr>
              <w:t>LEGGERE</w:t>
            </w:r>
          </w:p>
          <w:p w:rsidR="004C4C4A" w:rsidRPr="002249F3" w:rsidRDefault="004C4C4A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4A" w:rsidRPr="002249F3" w:rsidRDefault="004C4C4A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4A" w:rsidRPr="002249F3" w:rsidRDefault="004C4C4A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4C4A" w:rsidRPr="002249F3" w:rsidRDefault="004C4C4A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72F" w:rsidRPr="002249F3" w:rsidRDefault="00B3172F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72F" w:rsidRPr="002249F3" w:rsidRDefault="00B3172F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72F" w:rsidRPr="002249F3" w:rsidRDefault="00B3172F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72F" w:rsidRPr="002249F3" w:rsidRDefault="00B3172F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72F" w:rsidRPr="002249F3" w:rsidRDefault="00B3172F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72F" w:rsidRPr="002249F3" w:rsidRDefault="00B3172F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72F" w:rsidRPr="002249F3" w:rsidRDefault="00B3172F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72F" w:rsidRPr="002249F3" w:rsidRDefault="00B3172F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72F" w:rsidRPr="002249F3" w:rsidRDefault="00B3172F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72F" w:rsidRPr="002249F3" w:rsidRDefault="00B3172F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72F" w:rsidRPr="002249F3" w:rsidRDefault="00B3172F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72F" w:rsidRPr="002249F3" w:rsidRDefault="00B3172F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72F" w:rsidRPr="002249F3" w:rsidRDefault="00B3172F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72F" w:rsidRPr="002249F3" w:rsidRDefault="00B3172F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72F" w:rsidRPr="002249F3" w:rsidRDefault="00B3172F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72F" w:rsidRPr="002249F3" w:rsidRDefault="00B3172F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72F" w:rsidRPr="002249F3" w:rsidRDefault="00B3172F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13EC" w:rsidRPr="002249F3" w:rsidRDefault="00FB13EC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13EC" w:rsidRPr="002249F3" w:rsidRDefault="00FB13EC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13EC" w:rsidRPr="002249F3" w:rsidRDefault="00FB13EC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72F" w:rsidRPr="002249F3" w:rsidRDefault="00B3172F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75C3E" w:rsidRPr="002249F3" w:rsidRDefault="00175C3E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72F" w:rsidRPr="002249F3" w:rsidRDefault="00B3172F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b/>
                <w:sz w:val="28"/>
                <w:szCs w:val="28"/>
              </w:rPr>
              <w:t>SCRIVERE</w:t>
            </w:r>
          </w:p>
          <w:p w:rsidR="00B3172F" w:rsidRPr="002249F3" w:rsidRDefault="00B3172F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0146" w:rsidRPr="002249F3" w:rsidRDefault="00C20146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b/>
                <w:sz w:val="28"/>
                <w:szCs w:val="28"/>
              </w:rPr>
              <w:t>RIFLESSIONI SULLA LINGUA</w:t>
            </w:r>
          </w:p>
          <w:p w:rsidR="00B3172F" w:rsidRPr="002249F3" w:rsidRDefault="00B3172F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72F" w:rsidRPr="002249F3" w:rsidRDefault="00B3172F" w:rsidP="00A60150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9" w:type="dxa"/>
          </w:tcPr>
          <w:p w:rsidR="00C667D7" w:rsidRPr="002249F3" w:rsidRDefault="00C667D7" w:rsidP="00A6015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150" w:rsidRPr="002249F3" w:rsidRDefault="00A60150" w:rsidP="00A60150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Intervenire nel dialogo e nelle conversazioni in modo pertinente.</w:t>
            </w:r>
          </w:p>
          <w:p w:rsidR="00A60150" w:rsidRPr="002249F3" w:rsidRDefault="00A60150" w:rsidP="00A60150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Ascoltare chi parla e prestare attenzione.</w:t>
            </w:r>
          </w:p>
          <w:p w:rsidR="00A60150" w:rsidRPr="002249F3" w:rsidRDefault="00A60150" w:rsidP="00A60150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Interagire nello scambio comunicativo e formulare domande e risposte adeguate al contesto.</w:t>
            </w:r>
          </w:p>
          <w:p w:rsidR="00A60150" w:rsidRPr="002249F3" w:rsidRDefault="00415C72" w:rsidP="00A60150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Esprimere il proprio punto di vista, raccontare vissuti ed esporre un argomento seguendo un ordine logico e cronologico.</w:t>
            </w:r>
          </w:p>
          <w:p w:rsidR="00415C72" w:rsidRPr="002249F3" w:rsidRDefault="00415C72" w:rsidP="00A60150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Memorizzare e recitare testi in rima o brevi battute.</w:t>
            </w:r>
          </w:p>
          <w:p w:rsidR="00415C72" w:rsidRPr="002249F3" w:rsidRDefault="00415C72" w:rsidP="00A60150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Riconoscere e rispettare lingue diverse</w:t>
            </w:r>
            <w:r w:rsidR="004C4C4A" w:rsidRPr="002249F3">
              <w:rPr>
                <w:rFonts w:ascii="Times New Roman" w:hAnsi="Times New Roman" w:cs="Times New Roman"/>
                <w:sz w:val="28"/>
                <w:szCs w:val="28"/>
              </w:rPr>
              <w:t xml:space="preserve"> (plurilinguismo) e comprenderne il valore sociale e comunicativo.</w:t>
            </w:r>
          </w:p>
          <w:p w:rsidR="004C4C4A" w:rsidRDefault="004C4C4A" w:rsidP="004C4C4A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0E" w:rsidRDefault="008B560E" w:rsidP="004C4C4A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0E" w:rsidRDefault="008B560E" w:rsidP="004C4C4A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0E" w:rsidRDefault="008B560E" w:rsidP="004C4C4A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0E" w:rsidRDefault="008B560E" w:rsidP="004C4C4A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0E" w:rsidRPr="002249F3" w:rsidRDefault="008B560E" w:rsidP="004C4C4A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C4A" w:rsidRPr="002249F3" w:rsidRDefault="004C4C4A" w:rsidP="004C4C4A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Leggere utilizzando alcune tecniche di lettura silenziosa (lettura globale, selettiva, analitica…) e ad alta voce (scorrevolezza, espressione, tonalità, pause…).</w:t>
            </w:r>
          </w:p>
          <w:p w:rsidR="004C4C4A" w:rsidRPr="002249F3" w:rsidRDefault="004C4C4A" w:rsidP="004C4C4A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Leggere e comprendere diverse tipologie testuali.</w:t>
            </w:r>
          </w:p>
          <w:p w:rsidR="004C4C4A" w:rsidRPr="002249F3" w:rsidRDefault="004C4C4A" w:rsidP="004C4C4A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Cogliere il senso globale di un testo, individuare l’idea centrale, le informazioni principali, lo scopo comunicativo e il punto di vista dell’autore.</w:t>
            </w:r>
          </w:p>
          <w:p w:rsidR="004C4C4A" w:rsidRDefault="004C4C4A" w:rsidP="004C4C4A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Leggere testi per ricavare informazioni e le caratteristiche strutturali.</w:t>
            </w:r>
          </w:p>
          <w:p w:rsidR="00DD5299" w:rsidRPr="002249F3" w:rsidRDefault="00DD5299" w:rsidP="004C4C4A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Prevedere il contenuto di un testo semplice in base ad alcuni elementi come il titolo e le immagini.</w:t>
            </w:r>
          </w:p>
          <w:p w:rsidR="00175C3E" w:rsidRPr="002249F3" w:rsidRDefault="00175C3E" w:rsidP="00175C3E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14EA" w:rsidRPr="002249F3" w:rsidRDefault="004A14EA" w:rsidP="004A14EA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14EA" w:rsidRPr="002249F3" w:rsidRDefault="004A14EA" w:rsidP="004A14EA">
            <w:pPr>
              <w:pStyle w:val="Paragrafoelenc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14EA" w:rsidRPr="002249F3" w:rsidRDefault="004A14EA" w:rsidP="004A14EA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46C" w:rsidRPr="002249F3" w:rsidRDefault="0007446C" w:rsidP="004A14EA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0E" w:rsidRPr="00106A0E" w:rsidRDefault="008B560E" w:rsidP="00106A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14EA" w:rsidRPr="00106A0E" w:rsidRDefault="004A14EA" w:rsidP="00106A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72F" w:rsidRPr="002249F3" w:rsidRDefault="00B3172F" w:rsidP="004C4C4A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Produrre semplici testi descrittivi ed espositivi con l’ausilio di scalette o schemi per organizzare le idee rispettando le convenzioni ortografiche conosciute.</w:t>
            </w:r>
          </w:p>
          <w:p w:rsidR="00B3172F" w:rsidRPr="002249F3" w:rsidRDefault="00B3172F" w:rsidP="00B3172F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Elaborare semplici testi per riferire esperienze vissute in ordine cronologico.</w:t>
            </w:r>
          </w:p>
          <w:p w:rsidR="00B3172F" w:rsidRPr="002249F3" w:rsidRDefault="00B3172F" w:rsidP="00B3172F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 xml:space="preserve">Scrivere storie reali o fantastiche utilizzando strutture narrative. </w:t>
            </w:r>
          </w:p>
          <w:p w:rsidR="00B3172F" w:rsidRPr="002249F3" w:rsidRDefault="00B3172F" w:rsidP="00B3172F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Descrivere oggetti, animali, persone e ambienti utilizzando i dati sensoriali.</w:t>
            </w:r>
          </w:p>
          <w:p w:rsidR="00B3172F" w:rsidRPr="002249F3" w:rsidRDefault="00B3172F" w:rsidP="00B3172F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Scrivere testi in funzione di uno scopo: lettera, testo regolativo, testo informativo…</w:t>
            </w:r>
          </w:p>
          <w:p w:rsidR="00B3172F" w:rsidRDefault="00B3172F" w:rsidP="00B3172F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Effettuare una revisione del testo scritto utilizzando alcune strategie di controllo (lettura a ritroso, controllo ortografico, errori ricorrenti).</w:t>
            </w:r>
          </w:p>
          <w:p w:rsidR="00050806" w:rsidRPr="002249F3" w:rsidRDefault="00050806" w:rsidP="00B3172F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Scrivere sotto dettatura curando l’ortografia.</w:t>
            </w:r>
          </w:p>
          <w:p w:rsidR="00C20146" w:rsidRPr="002249F3" w:rsidRDefault="00C20146" w:rsidP="00C20146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13EC" w:rsidRDefault="00FB13EC" w:rsidP="00C20146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0E" w:rsidRDefault="008B560E" w:rsidP="00C20146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0E" w:rsidRDefault="008B560E" w:rsidP="00C20146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0E" w:rsidRPr="003751DD" w:rsidRDefault="008B560E" w:rsidP="003751D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13EC" w:rsidRPr="002249F3" w:rsidRDefault="00FB13EC" w:rsidP="00C20146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146" w:rsidRPr="002249F3" w:rsidRDefault="006B13E3" w:rsidP="00C20146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 xml:space="preserve">Conoscere e utilizzare le convenzioni ortografiche i segni di punteggiatura e le principali categorie </w:t>
            </w:r>
            <w:r w:rsidR="00106A0E" w:rsidRPr="002249F3">
              <w:rPr>
                <w:rFonts w:ascii="Times New Roman" w:hAnsi="Times New Roman" w:cs="Times New Roman"/>
                <w:sz w:val="28"/>
                <w:szCs w:val="28"/>
              </w:rPr>
              <w:t>morfosintattiche</w:t>
            </w:r>
            <w:r w:rsidR="009A5BF4" w:rsidRPr="002249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A5BF4" w:rsidRPr="002249F3" w:rsidRDefault="009A5BF4" w:rsidP="009A5BF4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Eseguire a posteriori il controllo ortografico di quanto scritto; avvio all’autocorrezione con l’ausilio di strumenti multimediali.</w:t>
            </w:r>
          </w:p>
          <w:p w:rsidR="009A5BF4" w:rsidRPr="002249F3" w:rsidRDefault="009A5BF4" w:rsidP="009A5BF4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Utilizzare il dizionario per ricercare il significato delle parole e arricchire il lessico.</w:t>
            </w:r>
          </w:p>
          <w:p w:rsidR="009A5BF4" w:rsidRPr="002249F3" w:rsidRDefault="009A5BF4" w:rsidP="009A5BF4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Utilizzare i tempi fondamentali del verbo per esprimere azioni avvenute in tempi diversi.</w:t>
            </w:r>
          </w:p>
          <w:p w:rsidR="009A5BF4" w:rsidRDefault="009A5BF4" w:rsidP="009A5BF4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Utilizzare i connettivi testuali per collegare le diverse parti di un testo prodotto.</w:t>
            </w:r>
          </w:p>
          <w:p w:rsidR="003751DD" w:rsidRPr="002249F3" w:rsidRDefault="003751DD" w:rsidP="009A5BF4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Ampliare il patrimonio lessicale attraverso esperienze scolastiche e attività di lettura.</w:t>
            </w:r>
          </w:p>
        </w:tc>
        <w:tc>
          <w:tcPr>
            <w:tcW w:w="4809" w:type="dxa"/>
          </w:tcPr>
          <w:p w:rsidR="00C667D7" w:rsidRPr="002249F3" w:rsidRDefault="00C667D7" w:rsidP="00A60150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4C4A" w:rsidRPr="002249F3" w:rsidRDefault="004C4C4A" w:rsidP="004C4C4A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Mantenere l’attenzione.</w:t>
            </w:r>
          </w:p>
          <w:p w:rsidR="004C4C4A" w:rsidRPr="002249F3" w:rsidRDefault="004C4C4A" w:rsidP="004C4C4A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Comprendere consegne, istruzioni, sequenze di attività di compiti proposti.</w:t>
            </w:r>
          </w:p>
          <w:p w:rsidR="004C4C4A" w:rsidRPr="002249F3" w:rsidRDefault="004C4C4A" w:rsidP="004C4C4A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Comprendere un semplice testo ascoltato e coglierne gli elementi essenziali e la successione cronologica.</w:t>
            </w:r>
          </w:p>
          <w:p w:rsidR="00CE4869" w:rsidRPr="002249F3" w:rsidRDefault="00CE4869" w:rsidP="00CE4869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869" w:rsidRPr="002249F3" w:rsidRDefault="00CE4869" w:rsidP="00CE4869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869" w:rsidRPr="002249F3" w:rsidRDefault="00CE4869" w:rsidP="00CE4869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869" w:rsidRPr="002249F3" w:rsidRDefault="00CE4869" w:rsidP="00CE4869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869" w:rsidRPr="002249F3" w:rsidRDefault="00CE4869" w:rsidP="00CE4869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869" w:rsidRPr="002249F3" w:rsidRDefault="00CE4869" w:rsidP="00CE4869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869" w:rsidRPr="002249F3" w:rsidRDefault="00CE4869" w:rsidP="00CE4869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869" w:rsidRDefault="00CE4869" w:rsidP="00CE4869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0E" w:rsidRDefault="008B560E" w:rsidP="00CE4869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0E" w:rsidRDefault="008B560E" w:rsidP="00CE4869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0E" w:rsidRDefault="008B560E" w:rsidP="00CE4869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0E" w:rsidRDefault="008B560E" w:rsidP="00CE4869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0E" w:rsidRPr="002249F3" w:rsidRDefault="008B560E" w:rsidP="00CE4869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869" w:rsidRPr="002249F3" w:rsidRDefault="00CE4869" w:rsidP="00CE4869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13EC" w:rsidRDefault="00FB13EC" w:rsidP="00CE4869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0E" w:rsidRPr="002249F3" w:rsidRDefault="008B560E" w:rsidP="00CE4869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869" w:rsidRPr="002249F3" w:rsidRDefault="00CE4869" w:rsidP="00CE4869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Leggere brevi frasi e semplici testi a prima vista rispettando la punteggiatura.</w:t>
            </w:r>
          </w:p>
          <w:p w:rsidR="00CE4869" w:rsidRPr="002249F3" w:rsidRDefault="00CE4869" w:rsidP="00CE4869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13EC" w:rsidRPr="002249F3" w:rsidRDefault="00FB13EC" w:rsidP="00CE4869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13EC" w:rsidRPr="002249F3" w:rsidRDefault="00FB13EC" w:rsidP="00CE4869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869" w:rsidRPr="002249F3" w:rsidRDefault="00CE4869" w:rsidP="00CE4869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Comprendere il senso globale del testo.</w:t>
            </w:r>
          </w:p>
          <w:p w:rsidR="00CE4869" w:rsidRPr="002249F3" w:rsidRDefault="00CE4869" w:rsidP="00CE4869">
            <w:pPr>
              <w:pStyle w:val="Paragrafoelenc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869" w:rsidRPr="002249F3" w:rsidRDefault="00CE4869" w:rsidP="00CE4869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 xml:space="preserve">Individuare </w:t>
            </w:r>
            <w:r w:rsidR="00D62819" w:rsidRPr="002249F3">
              <w:rPr>
                <w:rFonts w:ascii="Times New Roman" w:hAnsi="Times New Roman" w:cs="Times New Roman"/>
                <w:sz w:val="28"/>
                <w:szCs w:val="28"/>
              </w:rPr>
              <w:t>gli elementi essenziali in un testo (personaggi, luoghi, tempi).</w:t>
            </w:r>
          </w:p>
          <w:p w:rsidR="00CE4869" w:rsidRPr="002249F3" w:rsidRDefault="00CE4869" w:rsidP="00CE4869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72F" w:rsidRPr="002249F3" w:rsidRDefault="00B3172F" w:rsidP="00CE4869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72F" w:rsidRPr="002249F3" w:rsidRDefault="00B3172F" w:rsidP="00CE4869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72F" w:rsidRPr="002249F3" w:rsidRDefault="00B3172F" w:rsidP="00CE4869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72F" w:rsidRPr="002249F3" w:rsidRDefault="00B3172F" w:rsidP="00CE4869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72F" w:rsidRPr="002249F3" w:rsidRDefault="00B3172F" w:rsidP="00CE4869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72F" w:rsidRPr="002249F3" w:rsidRDefault="00B3172F" w:rsidP="00CE4869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72F" w:rsidRPr="002249F3" w:rsidRDefault="00B3172F" w:rsidP="00CE4869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5C3E" w:rsidRPr="002249F3" w:rsidRDefault="00175C3E" w:rsidP="00175C3E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14EA" w:rsidRDefault="004A14EA" w:rsidP="00175C3E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0E" w:rsidRPr="002249F3" w:rsidRDefault="008B560E" w:rsidP="00175C3E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14EA" w:rsidRPr="002249F3" w:rsidRDefault="004A14EA" w:rsidP="00175C3E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14EA" w:rsidRPr="002249F3" w:rsidRDefault="004A14EA" w:rsidP="00175C3E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14EA" w:rsidRPr="00106A0E" w:rsidRDefault="004A14EA" w:rsidP="00106A0E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14EA" w:rsidRPr="002249F3" w:rsidRDefault="004A14EA" w:rsidP="00175C3E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72F" w:rsidRPr="002249F3" w:rsidRDefault="00C20146" w:rsidP="00C20146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Scrivere semplici frasi.</w:t>
            </w:r>
          </w:p>
          <w:p w:rsidR="00C20146" w:rsidRPr="002249F3" w:rsidRDefault="00C20146" w:rsidP="00C20146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Strutturare un breve testo con frasi semplici rispettando le principali convenzioni ortografiche.</w:t>
            </w:r>
          </w:p>
          <w:p w:rsidR="009A5BF4" w:rsidRPr="002249F3" w:rsidRDefault="009A5BF4" w:rsidP="009A5BF4">
            <w:pPr>
              <w:pStyle w:val="Paragrafoelenc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46C" w:rsidRPr="002249F3" w:rsidRDefault="0007446C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Distinguere la funzione specifica di alcune categorie morfologiche.</w:t>
            </w: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4C537A" w:rsidP="009A5BF4">
            <w:pPr>
              <w:pStyle w:val="Paragrafoelenco"/>
              <w:numPr>
                <w:ilvl w:val="0"/>
                <w:numId w:val="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49F3">
              <w:rPr>
                <w:rFonts w:ascii="Times New Roman" w:hAnsi="Times New Roman" w:cs="Times New Roman"/>
                <w:sz w:val="28"/>
                <w:szCs w:val="28"/>
              </w:rPr>
              <w:t>Individuare la frase minima.</w:t>
            </w: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5BF4" w:rsidRPr="002249F3" w:rsidRDefault="009A5BF4" w:rsidP="009A5BF4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7D7" w:rsidRDefault="00C667D7" w:rsidP="004711AE">
      <w:pPr>
        <w:jc w:val="left"/>
        <w:rPr>
          <w:sz w:val="28"/>
          <w:szCs w:val="28"/>
        </w:rPr>
      </w:pPr>
    </w:p>
    <w:p w:rsidR="00175C3E" w:rsidRDefault="00175C3E" w:rsidP="004C537A">
      <w:pPr>
        <w:jc w:val="left"/>
        <w:rPr>
          <w:b/>
          <w:sz w:val="28"/>
          <w:szCs w:val="28"/>
        </w:rPr>
      </w:pPr>
    </w:p>
    <w:p w:rsidR="008B560E" w:rsidRDefault="008B560E" w:rsidP="004C537A">
      <w:pPr>
        <w:jc w:val="left"/>
        <w:rPr>
          <w:b/>
          <w:sz w:val="28"/>
          <w:szCs w:val="28"/>
        </w:rPr>
      </w:pPr>
    </w:p>
    <w:p w:rsidR="008B560E" w:rsidRDefault="008B560E" w:rsidP="004C537A">
      <w:pPr>
        <w:jc w:val="left"/>
        <w:rPr>
          <w:b/>
          <w:sz w:val="28"/>
          <w:szCs w:val="28"/>
        </w:rPr>
      </w:pPr>
    </w:p>
    <w:p w:rsidR="004A14EA" w:rsidRDefault="004A14EA" w:rsidP="004C537A">
      <w:pPr>
        <w:jc w:val="left"/>
        <w:rPr>
          <w:b/>
          <w:sz w:val="28"/>
          <w:szCs w:val="28"/>
        </w:rPr>
      </w:pPr>
    </w:p>
    <w:p w:rsidR="004A14EA" w:rsidRDefault="004A14EA" w:rsidP="004C537A">
      <w:pPr>
        <w:jc w:val="left"/>
        <w:rPr>
          <w:b/>
          <w:sz w:val="28"/>
          <w:szCs w:val="28"/>
        </w:rPr>
      </w:pPr>
    </w:p>
    <w:p w:rsidR="004C537A" w:rsidRPr="008B560E" w:rsidRDefault="004C537A" w:rsidP="004C537A">
      <w:pPr>
        <w:jc w:val="left"/>
        <w:rPr>
          <w:rFonts w:ascii="Times New Roman" w:hAnsi="Times New Roman" w:cs="Times New Roman"/>
          <w:sz w:val="28"/>
          <w:szCs w:val="28"/>
        </w:rPr>
      </w:pPr>
      <w:r w:rsidRPr="008B560E">
        <w:rPr>
          <w:rFonts w:ascii="Times New Roman" w:hAnsi="Times New Roman" w:cs="Times New Roman"/>
          <w:b/>
          <w:sz w:val="28"/>
          <w:szCs w:val="28"/>
        </w:rPr>
        <w:t>GEOGRAFIA</w:t>
      </w:r>
      <w:r w:rsidRPr="008B560E">
        <w:rPr>
          <w:rFonts w:ascii="Times New Roman" w:hAnsi="Times New Roman" w:cs="Times New Roman"/>
          <w:sz w:val="28"/>
          <w:szCs w:val="28"/>
        </w:rPr>
        <w:t xml:space="preserve"> – classe terza</w:t>
      </w:r>
    </w:p>
    <w:p w:rsidR="004C537A" w:rsidRPr="008B560E" w:rsidRDefault="004C537A" w:rsidP="004C537A">
      <w:pPr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09"/>
        <w:gridCol w:w="4809"/>
        <w:gridCol w:w="4809"/>
      </w:tblGrid>
      <w:tr w:rsidR="004C537A" w:rsidRPr="008B560E" w:rsidTr="00726322">
        <w:trPr>
          <w:trHeight w:val="510"/>
        </w:trPr>
        <w:tc>
          <w:tcPr>
            <w:tcW w:w="4809" w:type="dxa"/>
            <w:vAlign w:val="center"/>
          </w:tcPr>
          <w:p w:rsidR="004C537A" w:rsidRPr="008B560E" w:rsidRDefault="004C537A" w:rsidP="007263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b/>
                <w:sz w:val="28"/>
                <w:szCs w:val="28"/>
              </w:rPr>
              <w:t>Obiettivi generali</w:t>
            </w:r>
          </w:p>
        </w:tc>
        <w:tc>
          <w:tcPr>
            <w:tcW w:w="4809" w:type="dxa"/>
            <w:vAlign w:val="center"/>
          </w:tcPr>
          <w:p w:rsidR="004C537A" w:rsidRPr="008B560E" w:rsidRDefault="004C537A" w:rsidP="007263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b/>
                <w:sz w:val="28"/>
                <w:szCs w:val="28"/>
              </w:rPr>
              <w:t>Obiettivi specifici</w:t>
            </w:r>
          </w:p>
        </w:tc>
        <w:tc>
          <w:tcPr>
            <w:tcW w:w="4809" w:type="dxa"/>
            <w:vAlign w:val="center"/>
          </w:tcPr>
          <w:p w:rsidR="004C537A" w:rsidRPr="008B560E" w:rsidRDefault="004C537A" w:rsidP="007263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b/>
                <w:sz w:val="28"/>
                <w:szCs w:val="28"/>
              </w:rPr>
              <w:t>Obiettivi minimi</w:t>
            </w:r>
          </w:p>
        </w:tc>
      </w:tr>
      <w:tr w:rsidR="004C537A" w:rsidRPr="008B560E" w:rsidTr="00726322">
        <w:trPr>
          <w:trHeight w:val="4121"/>
        </w:trPr>
        <w:tc>
          <w:tcPr>
            <w:tcW w:w="4809" w:type="dxa"/>
          </w:tcPr>
          <w:p w:rsidR="004C537A" w:rsidRPr="008B560E" w:rsidRDefault="004C537A" w:rsidP="004C537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37A" w:rsidRPr="008B560E" w:rsidRDefault="004C537A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b/>
                <w:sz w:val="28"/>
                <w:szCs w:val="28"/>
              </w:rPr>
              <w:t>ORIENTAMENTO</w:t>
            </w:r>
          </w:p>
          <w:p w:rsidR="004C537A" w:rsidRPr="008B560E" w:rsidRDefault="004C537A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537A" w:rsidRPr="008B560E" w:rsidRDefault="004C537A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537A" w:rsidRPr="008B560E" w:rsidRDefault="004C537A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537A" w:rsidRPr="008B560E" w:rsidRDefault="004C537A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537A" w:rsidRPr="008B560E" w:rsidRDefault="004C537A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537A" w:rsidRPr="008B560E" w:rsidRDefault="004C537A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537A" w:rsidRPr="008B560E" w:rsidRDefault="004C537A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537A" w:rsidRPr="008B560E" w:rsidRDefault="004C537A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537A" w:rsidRPr="008B560E" w:rsidRDefault="004C537A" w:rsidP="00F72A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2ACE" w:rsidRPr="008B560E" w:rsidRDefault="00F72ACE" w:rsidP="00F72A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C537A" w:rsidRPr="008B560E" w:rsidRDefault="004C537A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b/>
                <w:sz w:val="28"/>
                <w:szCs w:val="28"/>
              </w:rPr>
              <w:t>CARTE MENTALI</w:t>
            </w:r>
          </w:p>
          <w:p w:rsidR="00A36467" w:rsidRPr="008B560E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6467" w:rsidRPr="008B560E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6467" w:rsidRPr="008B560E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6467" w:rsidRPr="008B560E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6467" w:rsidRPr="008B560E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6467" w:rsidRPr="008B560E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6467" w:rsidRPr="008B560E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6467" w:rsidRPr="008B560E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6467" w:rsidRPr="008B560E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6467" w:rsidRPr="008B560E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6467" w:rsidRPr="008B560E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6467" w:rsidRPr="008B560E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6467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560E" w:rsidRDefault="008B560E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560E" w:rsidRDefault="008B560E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560E" w:rsidRDefault="008B560E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560E" w:rsidRPr="008B560E" w:rsidRDefault="008B560E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6467" w:rsidRPr="008B560E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A14EA" w:rsidRDefault="004A14EA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560E" w:rsidRPr="008B560E" w:rsidRDefault="008B560E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6467" w:rsidRPr="008B560E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6467" w:rsidRPr="008B560E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6467" w:rsidRPr="008B560E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b/>
                <w:sz w:val="28"/>
                <w:szCs w:val="28"/>
              </w:rPr>
              <w:t>LINGUAGGIO DELLA GEORAFICITA’</w:t>
            </w:r>
          </w:p>
          <w:p w:rsidR="00A36467" w:rsidRPr="008B560E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6467" w:rsidRPr="008B560E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6467" w:rsidRPr="008B560E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6467" w:rsidRPr="008B560E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6467" w:rsidRPr="008B560E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6467" w:rsidRPr="008B560E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6467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560E" w:rsidRDefault="008B560E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560E" w:rsidRDefault="008B560E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560E" w:rsidRPr="008B560E" w:rsidRDefault="008B560E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6467" w:rsidRPr="008B560E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6467" w:rsidRPr="008B560E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b/>
                <w:sz w:val="28"/>
                <w:szCs w:val="28"/>
              </w:rPr>
              <w:t>PAESAGGIO</w:t>
            </w:r>
          </w:p>
          <w:p w:rsidR="00A36467" w:rsidRPr="008B560E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6467" w:rsidRPr="008B560E" w:rsidRDefault="00A36467" w:rsidP="004C537A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9" w:type="dxa"/>
          </w:tcPr>
          <w:p w:rsidR="004C537A" w:rsidRPr="008B560E" w:rsidRDefault="004C537A" w:rsidP="004C537A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37A" w:rsidRPr="008B560E" w:rsidRDefault="004C537A" w:rsidP="004C537A">
            <w:pPr>
              <w:pStyle w:val="Paragrafoelenco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Orientarsi mediante punti di riferimento fissi.</w:t>
            </w:r>
          </w:p>
          <w:p w:rsidR="004C537A" w:rsidRPr="008B560E" w:rsidRDefault="004C537A" w:rsidP="004C537A">
            <w:pPr>
              <w:pStyle w:val="Paragrafoelenco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Utilizzare gli organizzatori topologici e temporali.</w:t>
            </w:r>
          </w:p>
          <w:p w:rsidR="004C537A" w:rsidRPr="008B560E" w:rsidRDefault="004C537A" w:rsidP="004C537A">
            <w:pPr>
              <w:pStyle w:val="Paragrafoelenco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Indicare la posizione di un elemento.</w:t>
            </w:r>
          </w:p>
          <w:p w:rsidR="004C537A" w:rsidRPr="008B560E" w:rsidRDefault="004C537A" w:rsidP="004C537A">
            <w:pPr>
              <w:pStyle w:val="Paragrafoelenco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Conoscere gli aspetti più evidenti dello spazio vissuto.</w:t>
            </w:r>
          </w:p>
          <w:p w:rsidR="004A14EA" w:rsidRPr="008B560E" w:rsidRDefault="004A14EA" w:rsidP="004A14EA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37A" w:rsidRPr="008B560E" w:rsidRDefault="004C537A" w:rsidP="004C537A">
            <w:pPr>
              <w:pStyle w:val="Paragrafoelenc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F56" w:rsidRPr="008B560E" w:rsidRDefault="004C537A" w:rsidP="004C537A">
            <w:pPr>
              <w:pStyle w:val="Paragrafoelenco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Pianificare comportamenti da assumere negli spazi vissuti.</w:t>
            </w:r>
          </w:p>
          <w:p w:rsidR="004C537A" w:rsidRPr="008B560E" w:rsidRDefault="004C537A" w:rsidP="004C537A">
            <w:pPr>
              <w:pStyle w:val="Paragrafoelenco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Essere consapevoli delle proprie carte mentali relative allo spazio vissuto.</w:t>
            </w:r>
          </w:p>
          <w:p w:rsidR="004C537A" w:rsidRPr="008B560E" w:rsidRDefault="004C537A" w:rsidP="004C537A">
            <w:pPr>
              <w:pStyle w:val="Paragrafoelenco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Ampliare le proprie carte mentali dello spazio vissuto mediante: esplorazione, osservazione diretta e confronto.</w:t>
            </w:r>
          </w:p>
          <w:p w:rsidR="00A36467" w:rsidRPr="008B560E" w:rsidRDefault="00A36467" w:rsidP="004C537A">
            <w:pPr>
              <w:pStyle w:val="Paragrafoelenco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Utilizzare simboli del linguaggio cartografico per rappresentare lo spazio conosciuto.</w:t>
            </w:r>
          </w:p>
          <w:p w:rsidR="00F72ACE" w:rsidRDefault="00F72ACE" w:rsidP="00A36467">
            <w:pPr>
              <w:pStyle w:val="Paragrafoelenc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0E" w:rsidRPr="008B560E" w:rsidRDefault="008B560E" w:rsidP="00A36467">
            <w:pPr>
              <w:pStyle w:val="Paragrafoelenc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6467" w:rsidRPr="008B560E" w:rsidRDefault="00A36467" w:rsidP="004C537A">
            <w:pPr>
              <w:pStyle w:val="Paragrafoelenco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Orientare le carte.</w:t>
            </w:r>
          </w:p>
          <w:p w:rsidR="00A36467" w:rsidRPr="008B560E" w:rsidRDefault="00A36467" w:rsidP="004C537A">
            <w:pPr>
              <w:pStyle w:val="Paragrafoelenco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Costruire semplici rappresentazioni cartografiche utilizzando punti di riferimento fissi.</w:t>
            </w:r>
          </w:p>
          <w:p w:rsidR="00A36467" w:rsidRPr="008B560E" w:rsidRDefault="00A36467" w:rsidP="004C537A">
            <w:pPr>
              <w:pStyle w:val="Paragrafoelenco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Localizzare gli elementi geografici.</w:t>
            </w:r>
          </w:p>
          <w:p w:rsidR="00A36467" w:rsidRPr="008B560E" w:rsidRDefault="00A36467" w:rsidP="004C537A">
            <w:pPr>
              <w:pStyle w:val="Paragrafoelenco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Leggere e interpretare carte di vario tipo.</w:t>
            </w:r>
          </w:p>
          <w:p w:rsidR="00A36467" w:rsidRPr="008B560E" w:rsidRDefault="00A36467" w:rsidP="00A36467">
            <w:pPr>
              <w:pStyle w:val="Paragrafoelenc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6467" w:rsidRPr="008B560E" w:rsidRDefault="00A36467" w:rsidP="00A36467">
            <w:pPr>
              <w:pStyle w:val="Paragrafoelenco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Riconoscere le caratteristiche di un paesaggio.</w:t>
            </w:r>
          </w:p>
          <w:p w:rsidR="00A36467" w:rsidRPr="008B560E" w:rsidRDefault="00A36467" w:rsidP="00A36467">
            <w:pPr>
              <w:pStyle w:val="Paragrafoelenco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Descrivere un paesaggio utilizzando un linguaggio specifico.</w:t>
            </w:r>
          </w:p>
          <w:p w:rsidR="00A36467" w:rsidRPr="008B560E" w:rsidRDefault="00A36467" w:rsidP="00A36467">
            <w:pPr>
              <w:pStyle w:val="Paragrafoelenco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Individuare gli elementi fisici ed antropici costitutivi di un sistema territoriale ed organizzarli in categorie.</w:t>
            </w:r>
          </w:p>
          <w:p w:rsidR="00A36467" w:rsidRDefault="00A36467" w:rsidP="00A36467">
            <w:pPr>
              <w:pStyle w:val="Paragrafoelenco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Riconoscere le funzioni fondamentali degli elementi spaziali.</w:t>
            </w:r>
          </w:p>
          <w:p w:rsidR="008B560E" w:rsidRPr="008B560E" w:rsidRDefault="008B560E" w:rsidP="008B560E">
            <w:pPr>
              <w:ind w:left="36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6467" w:rsidRPr="008B560E" w:rsidRDefault="00A36467" w:rsidP="00A36467">
            <w:pPr>
              <w:pStyle w:val="Paragrafoelenco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 xml:space="preserve">Comparare paesaggi ed individuare somiglianze e </w:t>
            </w:r>
            <w:r w:rsidRPr="008B56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differenze.</w:t>
            </w:r>
          </w:p>
          <w:p w:rsidR="00A36467" w:rsidRPr="008B560E" w:rsidRDefault="00A36467" w:rsidP="00A36467">
            <w:pPr>
              <w:pStyle w:val="Paragrafoelenco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Sviluppare il senso di responsabilità nei confronti dell’ambiente.</w:t>
            </w:r>
          </w:p>
        </w:tc>
        <w:tc>
          <w:tcPr>
            <w:tcW w:w="4809" w:type="dxa"/>
          </w:tcPr>
          <w:p w:rsidR="004A14EA" w:rsidRPr="008B560E" w:rsidRDefault="004A14EA" w:rsidP="004A14EA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37A" w:rsidRPr="008B560E" w:rsidRDefault="004C537A" w:rsidP="004C537A">
            <w:pPr>
              <w:pStyle w:val="Paragrafoelenco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Saper indicare la posizione di un elemento.</w:t>
            </w:r>
          </w:p>
          <w:p w:rsidR="004C537A" w:rsidRPr="008B560E" w:rsidRDefault="004C537A" w:rsidP="004C537A">
            <w:pPr>
              <w:pStyle w:val="Paragrafoelenco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Costruire e descrivere semplici percorsi.</w:t>
            </w:r>
          </w:p>
          <w:p w:rsidR="004C537A" w:rsidRPr="008B560E" w:rsidRDefault="004C537A" w:rsidP="004C537A">
            <w:pPr>
              <w:pStyle w:val="Paragrafoelenc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37A" w:rsidRPr="008B560E" w:rsidRDefault="004C537A" w:rsidP="004C537A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37A" w:rsidRPr="008B560E" w:rsidRDefault="004C537A" w:rsidP="004C537A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ACE" w:rsidRPr="008B560E" w:rsidRDefault="00F72ACE" w:rsidP="004C537A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ACE" w:rsidRPr="008B560E" w:rsidRDefault="00F72ACE" w:rsidP="004C537A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37A" w:rsidRPr="008B560E" w:rsidRDefault="004C537A" w:rsidP="004C537A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37A" w:rsidRPr="008B560E" w:rsidRDefault="00A36467" w:rsidP="004C537A">
            <w:pPr>
              <w:pStyle w:val="Paragrafoelenco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Conoscere gli aspetti più evidenti dello spazio vissuto.</w:t>
            </w:r>
          </w:p>
          <w:p w:rsidR="00B23F56" w:rsidRPr="008B560E" w:rsidRDefault="00B23F56" w:rsidP="00B23F5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F56" w:rsidRPr="008B560E" w:rsidRDefault="00B23F56" w:rsidP="00B23F5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F56" w:rsidRPr="008B560E" w:rsidRDefault="00B23F56" w:rsidP="00B23F5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F56" w:rsidRPr="008B560E" w:rsidRDefault="00B23F56" w:rsidP="00B23F5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F56" w:rsidRPr="008B560E" w:rsidRDefault="00B23F56" w:rsidP="00B23F5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F56" w:rsidRPr="008B560E" w:rsidRDefault="00B23F56" w:rsidP="00B23F5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F56" w:rsidRPr="008B560E" w:rsidRDefault="00B23F56" w:rsidP="00B23F5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F56" w:rsidRPr="008B560E" w:rsidRDefault="00B23F56" w:rsidP="00B23F56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14EA" w:rsidRDefault="004A14EA" w:rsidP="004A14EA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0E" w:rsidRPr="008B560E" w:rsidRDefault="008B560E" w:rsidP="004A14EA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14EA" w:rsidRPr="008B560E" w:rsidRDefault="004A14EA" w:rsidP="004A14EA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14EA" w:rsidRPr="008B560E" w:rsidRDefault="004A14EA" w:rsidP="004A14EA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14EA" w:rsidRPr="008B560E" w:rsidRDefault="004A14EA" w:rsidP="004A14EA">
            <w:pPr>
              <w:pStyle w:val="Paragrafoelenco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Descrivere e rappresentare percorsi effettuati.</w:t>
            </w:r>
          </w:p>
          <w:p w:rsidR="00A36467" w:rsidRPr="008B560E" w:rsidRDefault="00A36467" w:rsidP="00A36467">
            <w:pPr>
              <w:pStyle w:val="Paragrafoelenco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Orientare le carte.</w:t>
            </w:r>
          </w:p>
          <w:p w:rsidR="00A36467" w:rsidRPr="008B560E" w:rsidRDefault="00A36467" w:rsidP="00A36467">
            <w:pPr>
              <w:pStyle w:val="Paragrafoelenco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Leggere carte partendo da quelle relative al proprio territorio.</w:t>
            </w:r>
          </w:p>
          <w:p w:rsidR="00A36467" w:rsidRPr="008B560E" w:rsidRDefault="00A36467" w:rsidP="00A36467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25F9" w:rsidRPr="008B560E" w:rsidRDefault="00BD25F9" w:rsidP="00A36467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25F9" w:rsidRPr="008B560E" w:rsidRDefault="00BD25F9" w:rsidP="00A36467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25F9" w:rsidRPr="008B560E" w:rsidRDefault="00BD25F9" w:rsidP="00A36467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25F9" w:rsidRPr="008B560E" w:rsidRDefault="00BD25F9" w:rsidP="00A36467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25F9" w:rsidRPr="008B560E" w:rsidRDefault="00BD25F9" w:rsidP="00BD25F9">
            <w:pPr>
              <w:pStyle w:val="Paragrafoelenco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Osservare ambienti e paesaggi</w:t>
            </w:r>
          </w:p>
          <w:p w:rsidR="00BD25F9" w:rsidRPr="008B560E" w:rsidRDefault="00BD25F9" w:rsidP="00BD25F9">
            <w:pPr>
              <w:pStyle w:val="Paragrafoelenco"/>
              <w:numPr>
                <w:ilvl w:val="0"/>
                <w:numId w:val="8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Individuare elementi fisici ed antropici di un territorio.</w:t>
            </w:r>
          </w:p>
        </w:tc>
      </w:tr>
    </w:tbl>
    <w:p w:rsidR="00CE7DD0" w:rsidRDefault="00CE7DD0" w:rsidP="008059D5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CE7DD0" w:rsidRDefault="00CE7DD0" w:rsidP="008059D5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CE7DD0" w:rsidRDefault="00CE7DD0" w:rsidP="008059D5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CE7DD0" w:rsidRDefault="00CE7DD0" w:rsidP="008059D5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CE7DD0" w:rsidRDefault="00CE7DD0" w:rsidP="008059D5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CE7DD0" w:rsidRDefault="00CE7DD0" w:rsidP="008059D5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CE7DD0" w:rsidRDefault="00CE7DD0" w:rsidP="008059D5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CE7DD0" w:rsidRDefault="00CE7DD0" w:rsidP="008059D5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CE7DD0" w:rsidRDefault="00CE7DD0" w:rsidP="008059D5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CE7DD0" w:rsidRDefault="00CE7DD0" w:rsidP="008059D5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8059D5" w:rsidRPr="008B560E" w:rsidRDefault="008059D5" w:rsidP="008059D5">
      <w:pPr>
        <w:jc w:val="left"/>
        <w:rPr>
          <w:rFonts w:ascii="Times New Roman" w:hAnsi="Times New Roman" w:cs="Times New Roman"/>
          <w:sz w:val="28"/>
          <w:szCs w:val="28"/>
        </w:rPr>
      </w:pPr>
      <w:r w:rsidRPr="008B560E">
        <w:rPr>
          <w:rFonts w:ascii="Times New Roman" w:hAnsi="Times New Roman" w:cs="Times New Roman"/>
          <w:b/>
          <w:sz w:val="28"/>
          <w:szCs w:val="28"/>
        </w:rPr>
        <w:lastRenderedPageBreak/>
        <w:t>MUSICA</w:t>
      </w:r>
      <w:r w:rsidRPr="008B560E">
        <w:rPr>
          <w:rFonts w:ascii="Times New Roman" w:hAnsi="Times New Roman" w:cs="Times New Roman"/>
          <w:sz w:val="28"/>
          <w:szCs w:val="28"/>
        </w:rPr>
        <w:t xml:space="preserve"> – classe terza</w:t>
      </w:r>
    </w:p>
    <w:p w:rsidR="008059D5" w:rsidRPr="008B560E" w:rsidRDefault="008059D5" w:rsidP="008059D5">
      <w:pPr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09"/>
        <w:gridCol w:w="5080"/>
        <w:gridCol w:w="4538"/>
      </w:tblGrid>
      <w:tr w:rsidR="008059D5" w:rsidRPr="008B560E" w:rsidTr="00497A1D">
        <w:trPr>
          <w:trHeight w:val="510"/>
        </w:trPr>
        <w:tc>
          <w:tcPr>
            <w:tcW w:w="4809" w:type="dxa"/>
            <w:vAlign w:val="center"/>
          </w:tcPr>
          <w:p w:rsidR="008059D5" w:rsidRPr="008B560E" w:rsidRDefault="008059D5" w:rsidP="007263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b/>
                <w:sz w:val="28"/>
                <w:szCs w:val="28"/>
              </w:rPr>
              <w:t>Obiettivi generali</w:t>
            </w:r>
          </w:p>
        </w:tc>
        <w:tc>
          <w:tcPr>
            <w:tcW w:w="5080" w:type="dxa"/>
            <w:vAlign w:val="center"/>
          </w:tcPr>
          <w:p w:rsidR="008059D5" w:rsidRPr="008B560E" w:rsidRDefault="008059D5" w:rsidP="007263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b/>
                <w:sz w:val="28"/>
                <w:szCs w:val="28"/>
              </w:rPr>
              <w:t>Obiettivi specifici</w:t>
            </w:r>
          </w:p>
        </w:tc>
        <w:tc>
          <w:tcPr>
            <w:tcW w:w="4538" w:type="dxa"/>
            <w:vAlign w:val="center"/>
          </w:tcPr>
          <w:p w:rsidR="008059D5" w:rsidRPr="008B560E" w:rsidRDefault="008059D5" w:rsidP="007263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b/>
                <w:sz w:val="28"/>
                <w:szCs w:val="28"/>
              </w:rPr>
              <w:t>Obiettivi minimi</w:t>
            </w:r>
          </w:p>
        </w:tc>
      </w:tr>
      <w:tr w:rsidR="008059D5" w:rsidRPr="008B560E" w:rsidTr="00497A1D">
        <w:trPr>
          <w:trHeight w:val="4121"/>
        </w:trPr>
        <w:tc>
          <w:tcPr>
            <w:tcW w:w="4809" w:type="dxa"/>
          </w:tcPr>
          <w:p w:rsidR="00497A1D" w:rsidRPr="008B560E" w:rsidRDefault="00497A1D" w:rsidP="00497A1D">
            <w:pPr>
              <w:pStyle w:val="Paragrafoelenco"/>
              <w:numPr>
                <w:ilvl w:val="0"/>
                <w:numId w:val="20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Produzione - Partecipazione</w:t>
            </w:r>
          </w:p>
          <w:p w:rsidR="00497A1D" w:rsidRPr="008B560E" w:rsidRDefault="00497A1D" w:rsidP="00497A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A1D" w:rsidRPr="008B560E" w:rsidRDefault="00497A1D" w:rsidP="00497A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A1D" w:rsidRPr="008B560E" w:rsidRDefault="00497A1D" w:rsidP="00497A1D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A1D" w:rsidRPr="008B560E" w:rsidRDefault="00497A1D" w:rsidP="00497A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A1D" w:rsidRPr="008B560E" w:rsidRDefault="00497A1D" w:rsidP="00497A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A1D" w:rsidRPr="008B560E" w:rsidRDefault="00497A1D" w:rsidP="00497A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A1D" w:rsidRPr="008B560E" w:rsidRDefault="00497A1D" w:rsidP="00497A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A1D" w:rsidRPr="008B560E" w:rsidRDefault="00497A1D" w:rsidP="00497A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A1D" w:rsidRPr="008B560E" w:rsidRDefault="00497A1D" w:rsidP="00497A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A1D" w:rsidRPr="008B560E" w:rsidRDefault="00497A1D" w:rsidP="00497A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A3C" w:rsidRPr="008B560E" w:rsidRDefault="00CB3A3C" w:rsidP="00497A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A1D" w:rsidRPr="008B560E" w:rsidRDefault="00497A1D" w:rsidP="00497A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4895" w:rsidRPr="00B64895" w:rsidRDefault="00B64895" w:rsidP="00B6489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4895" w:rsidRDefault="00B64895" w:rsidP="00B64895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A1D" w:rsidRDefault="00497A1D" w:rsidP="00497A1D">
            <w:pPr>
              <w:pStyle w:val="Paragrafoelenco"/>
              <w:numPr>
                <w:ilvl w:val="0"/>
                <w:numId w:val="20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 xml:space="preserve">Ascolto </w:t>
            </w:r>
            <w:r w:rsidR="00B6489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 xml:space="preserve"> Partecipazione</w:t>
            </w:r>
          </w:p>
          <w:p w:rsidR="0083737B" w:rsidRDefault="0083737B" w:rsidP="0083737B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37B" w:rsidRDefault="0083737B" w:rsidP="0083737B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37B" w:rsidRPr="0083737B" w:rsidRDefault="0083737B" w:rsidP="0083737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37B" w:rsidRDefault="0083737B" w:rsidP="0083737B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37B" w:rsidRDefault="0083737B" w:rsidP="0083737B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4895" w:rsidRPr="008B560E" w:rsidRDefault="00B64895" w:rsidP="00497A1D">
            <w:pPr>
              <w:pStyle w:val="Paragrafoelenco"/>
              <w:numPr>
                <w:ilvl w:val="0"/>
                <w:numId w:val="20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Forme di notazione</w:t>
            </w:r>
          </w:p>
          <w:p w:rsidR="00497A1D" w:rsidRPr="008B560E" w:rsidRDefault="00497A1D" w:rsidP="00497A1D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A1D" w:rsidRPr="0083737B" w:rsidRDefault="00497A1D" w:rsidP="0083737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97A1D" w:rsidRPr="008B560E" w:rsidRDefault="00497A1D" w:rsidP="00497A1D">
            <w:pPr>
              <w:pStyle w:val="Paragrafoelenco"/>
              <w:numPr>
                <w:ilvl w:val="0"/>
                <w:numId w:val="1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Cantare semplici canzoni per imitazione.</w:t>
            </w:r>
          </w:p>
          <w:p w:rsidR="00497A1D" w:rsidRPr="008B560E" w:rsidRDefault="00497A1D" w:rsidP="00497A1D">
            <w:pPr>
              <w:pStyle w:val="Paragrafoelenco"/>
              <w:numPr>
                <w:ilvl w:val="0"/>
                <w:numId w:val="1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Intonare canti appartenenti a generi musicali diversi con accompagnamento di uno strumento o su una base registrata.</w:t>
            </w:r>
          </w:p>
          <w:p w:rsidR="00497A1D" w:rsidRPr="008B560E" w:rsidRDefault="00E0747E" w:rsidP="00497A1D">
            <w:pPr>
              <w:pStyle w:val="Paragrafoelenco"/>
              <w:numPr>
                <w:ilvl w:val="0"/>
                <w:numId w:val="1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Riprodurre per imitazione con la voce, il corpo e gli strumenti, semplici proposte musicali.</w:t>
            </w:r>
            <w:r w:rsidR="00497A1D" w:rsidRPr="008B56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7A1D" w:rsidRPr="008B560E" w:rsidRDefault="00497A1D" w:rsidP="00497A1D">
            <w:pPr>
              <w:pStyle w:val="Paragrafoelenco"/>
              <w:numPr>
                <w:ilvl w:val="0"/>
                <w:numId w:val="1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 xml:space="preserve">Riprodurre ritmi con il battito delle mani. </w:t>
            </w:r>
          </w:p>
          <w:p w:rsidR="00497A1D" w:rsidRPr="00B64895" w:rsidRDefault="00E0747E" w:rsidP="00B64895">
            <w:pPr>
              <w:pStyle w:val="Paragrafoelenco"/>
              <w:numPr>
                <w:ilvl w:val="0"/>
                <w:numId w:val="1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Scoprire varie possibilità di produrre sonorità con oggetti d’uso comune e strumentini.</w:t>
            </w:r>
          </w:p>
          <w:p w:rsidR="00B64895" w:rsidRPr="0083737B" w:rsidRDefault="00E0747E" w:rsidP="0083737B">
            <w:pPr>
              <w:pStyle w:val="Paragrafoelenco"/>
              <w:numPr>
                <w:ilvl w:val="0"/>
                <w:numId w:val="1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Individuare</w:t>
            </w:r>
            <w:r w:rsidR="00B64895">
              <w:rPr>
                <w:rFonts w:ascii="Times New Roman" w:hAnsi="Times New Roman" w:cs="Times New Roman"/>
                <w:sz w:val="28"/>
                <w:szCs w:val="28"/>
              </w:rPr>
              <w:t xml:space="preserve">  intensità, durata, altezza e timbro di un suono; </w:t>
            </w:r>
          </w:p>
          <w:p w:rsidR="0083737B" w:rsidRDefault="0083737B" w:rsidP="0083737B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560E" w:rsidRDefault="00B64895" w:rsidP="00B64895">
            <w:pPr>
              <w:pStyle w:val="Paragrafoelenco"/>
              <w:numPr>
                <w:ilvl w:val="0"/>
                <w:numId w:val="1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Distinguere ritmi lenti e veloci </w:t>
            </w:r>
            <w:r w:rsidR="003273A8">
              <w:rPr>
                <w:rFonts w:ascii="Times New Roman" w:hAnsi="Times New Roman" w:cs="Times New Roman"/>
                <w:sz w:val="28"/>
                <w:szCs w:val="28"/>
              </w:rPr>
              <w:t xml:space="preserve">in brani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di </w:t>
            </w:r>
            <w:r w:rsidR="003273A8">
              <w:rPr>
                <w:rFonts w:ascii="Times New Roman" w:hAnsi="Times New Roman" w:cs="Times New Roman"/>
                <w:sz w:val="28"/>
                <w:szCs w:val="28"/>
              </w:rPr>
              <w:t>vario genere.</w:t>
            </w:r>
          </w:p>
          <w:p w:rsidR="0083737B" w:rsidRPr="0083737B" w:rsidRDefault="0083737B" w:rsidP="0083737B">
            <w:pPr>
              <w:pStyle w:val="Paragrafoelenc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37B" w:rsidRPr="00B64895" w:rsidRDefault="0083737B" w:rsidP="00B64895">
            <w:pPr>
              <w:pStyle w:val="Paragrafoelenco"/>
              <w:numPr>
                <w:ilvl w:val="0"/>
                <w:numId w:val="1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Uso di sistemi di scrittura non convenzionali</w:t>
            </w:r>
          </w:p>
          <w:p w:rsidR="00853C34" w:rsidRPr="008B560E" w:rsidRDefault="00853C34" w:rsidP="0083737B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8" w:type="dxa"/>
          </w:tcPr>
          <w:p w:rsidR="00497A1D" w:rsidRPr="008B560E" w:rsidRDefault="00497A1D" w:rsidP="00497A1D">
            <w:pPr>
              <w:pStyle w:val="Paragrafoelenco"/>
              <w:numPr>
                <w:ilvl w:val="0"/>
                <w:numId w:val="1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Cantare semplici canzoni per imitazione.</w:t>
            </w:r>
          </w:p>
          <w:p w:rsidR="00CB3A3C" w:rsidRPr="008B560E" w:rsidRDefault="00CB3A3C" w:rsidP="00497A1D">
            <w:pPr>
              <w:pStyle w:val="Paragrafoelenco"/>
              <w:numPr>
                <w:ilvl w:val="0"/>
                <w:numId w:val="1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 xml:space="preserve">Riprodurre per imitazione con il corpo semplici proposte musicali. </w:t>
            </w:r>
          </w:p>
          <w:p w:rsidR="00CB3A3C" w:rsidRPr="008B560E" w:rsidRDefault="00CB3A3C" w:rsidP="00497A1D">
            <w:pPr>
              <w:pStyle w:val="Paragrafoelenco"/>
              <w:numPr>
                <w:ilvl w:val="0"/>
                <w:numId w:val="1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Riprodurre ritmi con il battito delle mani.</w:t>
            </w:r>
          </w:p>
          <w:p w:rsidR="00CB3A3C" w:rsidRPr="008B560E" w:rsidRDefault="00CB3A3C" w:rsidP="00CB3A3C">
            <w:pPr>
              <w:pStyle w:val="Paragrafoelenco"/>
              <w:numPr>
                <w:ilvl w:val="0"/>
                <w:numId w:val="1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Produrre con oggetti d’uso comune sonorità.</w:t>
            </w:r>
          </w:p>
          <w:p w:rsidR="008059D5" w:rsidRPr="008B560E" w:rsidRDefault="008059D5" w:rsidP="008059D5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A3C" w:rsidRPr="008B560E" w:rsidRDefault="00CB3A3C" w:rsidP="008059D5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A3C" w:rsidRPr="008B560E" w:rsidRDefault="00CB3A3C" w:rsidP="008059D5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A3C" w:rsidRPr="008B560E" w:rsidRDefault="00CB3A3C" w:rsidP="008059D5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A3C" w:rsidRPr="00B64895" w:rsidRDefault="00CB3A3C" w:rsidP="00B6489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737B" w:rsidRPr="00B64895" w:rsidRDefault="0083737B" w:rsidP="0083737B">
            <w:pPr>
              <w:pStyle w:val="Paragrafoelenco"/>
              <w:numPr>
                <w:ilvl w:val="0"/>
                <w:numId w:val="1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Classificare semplici strumenti musicali a fiato, a corda, a percussione.</w:t>
            </w:r>
          </w:p>
          <w:p w:rsidR="00B64895" w:rsidRDefault="00B64895" w:rsidP="00B64895">
            <w:pPr>
              <w:pStyle w:val="Paragrafoelenco"/>
              <w:numPr>
                <w:ilvl w:val="0"/>
                <w:numId w:val="1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hAnsi="Times New Roman" w:cs="Times New Roman"/>
                <w:sz w:val="28"/>
                <w:szCs w:val="28"/>
              </w:rPr>
              <w:t>Individuare in un brano ascoltato ritmi lenti, veloci.</w:t>
            </w:r>
          </w:p>
          <w:p w:rsidR="003273A8" w:rsidRPr="008B560E" w:rsidRDefault="003273A8" w:rsidP="00B64895">
            <w:pPr>
              <w:pStyle w:val="Paragrafoelenco"/>
              <w:numPr>
                <w:ilvl w:val="0"/>
                <w:numId w:val="1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Rappresentare graficamente semplici suoni</w:t>
            </w:r>
          </w:p>
          <w:p w:rsidR="00B64895" w:rsidRDefault="00B64895" w:rsidP="00B64895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4895" w:rsidRDefault="00B64895" w:rsidP="00B64895">
            <w:pPr>
              <w:pStyle w:val="Paragrafoelenc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4895" w:rsidRPr="0083737B" w:rsidRDefault="00B64895" w:rsidP="0083737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7AED" w:rsidRDefault="007C7AED" w:rsidP="004711AE">
      <w:pPr>
        <w:jc w:val="left"/>
        <w:rPr>
          <w:sz w:val="28"/>
          <w:szCs w:val="28"/>
        </w:rPr>
      </w:pPr>
    </w:p>
    <w:p w:rsidR="007E1F54" w:rsidRPr="008B560E" w:rsidRDefault="008B560E" w:rsidP="007E1F54">
      <w:pPr>
        <w:jc w:val="lef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B560E">
        <w:rPr>
          <w:rFonts w:ascii="Times New Roman" w:eastAsia="Times New Roman" w:hAnsi="Times New Roman" w:cs="Times New Roman"/>
          <w:b/>
          <w:bCs/>
          <w:sz w:val="28"/>
          <w:szCs w:val="28"/>
        </w:rPr>
        <w:t>IN</w:t>
      </w:r>
      <w:r w:rsidR="007E1F54" w:rsidRPr="008B56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FORMATICA  E TECNOLOGIA </w:t>
      </w:r>
      <w:r w:rsidR="007E1F54" w:rsidRPr="008B560E">
        <w:rPr>
          <w:rFonts w:ascii="Times New Roman" w:eastAsia="Times New Roman" w:hAnsi="Times New Roman" w:cs="Times New Roman"/>
          <w:bCs/>
          <w:sz w:val="28"/>
          <w:szCs w:val="28"/>
        </w:rPr>
        <w:t xml:space="preserve"> - Classe terza</w:t>
      </w:r>
    </w:p>
    <w:p w:rsidR="007E1F54" w:rsidRPr="008B560E" w:rsidRDefault="007E1F54" w:rsidP="007E1F54">
      <w:pPr>
        <w:jc w:val="lef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5149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6"/>
        <w:gridCol w:w="5751"/>
        <w:gridCol w:w="3966"/>
      </w:tblGrid>
      <w:tr w:rsidR="007E1F54" w:rsidRPr="008B560E" w:rsidTr="00B6407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F54" w:rsidRPr="008B560E" w:rsidRDefault="007E1F54" w:rsidP="00982503">
            <w:pPr>
              <w:spacing w:after="0"/>
              <w:rPr>
                <w:sz w:val="28"/>
                <w:szCs w:val="28"/>
              </w:rPr>
            </w:pPr>
            <w:r w:rsidRPr="008B56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OBIETTIVI GENERALI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F54" w:rsidRPr="008B560E" w:rsidRDefault="007E1F54" w:rsidP="00982503">
            <w:pPr>
              <w:spacing w:after="0"/>
              <w:rPr>
                <w:sz w:val="28"/>
                <w:szCs w:val="28"/>
              </w:rPr>
            </w:pPr>
            <w:r w:rsidRPr="008B56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OBIETTIVI SPECIFICI</w:t>
            </w:r>
          </w:p>
        </w:tc>
        <w:tc>
          <w:tcPr>
            <w:tcW w:w="1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F54" w:rsidRPr="008B560E" w:rsidRDefault="007E1F54" w:rsidP="00982503">
            <w:pPr>
              <w:spacing w:after="0"/>
              <w:rPr>
                <w:sz w:val="28"/>
                <w:szCs w:val="28"/>
              </w:rPr>
            </w:pPr>
            <w:r w:rsidRPr="008B56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OBIETTIVI MINIMI</w:t>
            </w:r>
          </w:p>
        </w:tc>
      </w:tr>
      <w:tr w:rsidR="007E1F54" w:rsidRPr="008B560E" w:rsidTr="00B6407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F54" w:rsidRPr="008B560E" w:rsidRDefault="007E1F54" w:rsidP="00982503">
            <w:pPr>
              <w:spacing w:after="0"/>
              <w:ind w:left="720"/>
              <w:jc w:val="both"/>
              <w:rPr>
                <w:sz w:val="28"/>
                <w:szCs w:val="28"/>
              </w:rPr>
            </w:pPr>
          </w:p>
          <w:p w:rsidR="007E1F54" w:rsidRDefault="007E1F54" w:rsidP="007E1F54">
            <w:pPr>
              <w:numPr>
                <w:ilvl w:val="0"/>
                <w:numId w:val="22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eastAsia="Times New Roman" w:hAnsi="Times New Roman" w:cs="Times New Roman"/>
                <w:sz w:val="28"/>
                <w:szCs w:val="28"/>
              </w:rPr>
              <w:t>Individuare le funzioni e le caratteriste del Pc.</w:t>
            </w:r>
          </w:p>
          <w:p w:rsidR="00214C84" w:rsidRPr="008B560E" w:rsidRDefault="00214C84" w:rsidP="00214C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E1F54" w:rsidRDefault="007E1F54" w:rsidP="007E1F54">
            <w:pPr>
              <w:numPr>
                <w:ilvl w:val="0"/>
                <w:numId w:val="22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eastAsia="Times New Roman" w:hAnsi="Times New Roman" w:cs="Times New Roman"/>
                <w:sz w:val="28"/>
                <w:szCs w:val="28"/>
              </w:rPr>
              <w:t>Utilizzare semplici programmi come Word,</w:t>
            </w:r>
            <w:r w:rsidR="008373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B560E">
              <w:rPr>
                <w:rFonts w:ascii="Times New Roman" w:eastAsia="Times New Roman" w:hAnsi="Times New Roman" w:cs="Times New Roman"/>
                <w:sz w:val="28"/>
                <w:szCs w:val="28"/>
              </w:rPr>
              <w:t>Paint e semplici funzioni.</w:t>
            </w:r>
          </w:p>
          <w:p w:rsidR="00214C84" w:rsidRDefault="00214C84" w:rsidP="00214C84">
            <w:pPr>
              <w:pStyle w:val="Paragrafoelenc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4C84" w:rsidRDefault="00214C84" w:rsidP="00214C84">
            <w:pPr>
              <w:pStyle w:val="Paragrafoelenc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14C84" w:rsidRPr="008B560E" w:rsidRDefault="00214C84" w:rsidP="00214C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E1F54" w:rsidRPr="008B560E" w:rsidRDefault="007E1F54" w:rsidP="007E1F54">
            <w:pPr>
              <w:numPr>
                <w:ilvl w:val="0"/>
                <w:numId w:val="22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eastAsia="Times New Roman" w:hAnsi="Times New Roman" w:cs="Times New Roman"/>
                <w:sz w:val="28"/>
                <w:szCs w:val="28"/>
              </w:rPr>
              <w:t>Realizzare dei semplici manufatti progettando e gestendo attività in gruppo e anche in proprio.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F54" w:rsidRPr="00214C84" w:rsidRDefault="007E1F54" w:rsidP="00982503">
            <w:pPr>
              <w:spacing w:after="0"/>
              <w:jc w:val="both"/>
              <w:rPr>
                <w:sz w:val="16"/>
                <w:szCs w:val="16"/>
              </w:rPr>
            </w:pPr>
          </w:p>
          <w:p w:rsidR="007E1F54" w:rsidRDefault="007E1F54" w:rsidP="00214C84">
            <w:pPr>
              <w:numPr>
                <w:ilvl w:val="0"/>
                <w:numId w:val="22"/>
              </w:numPr>
              <w:tabs>
                <w:tab w:val="num" w:pos="720"/>
              </w:tabs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eastAsia="Times New Roman" w:hAnsi="Times New Roman" w:cs="Times New Roman"/>
                <w:sz w:val="28"/>
                <w:szCs w:val="28"/>
              </w:rPr>
              <w:t>Conoscere il computer e le sue parti.</w:t>
            </w:r>
          </w:p>
          <w:p w:rsidR="00214C84" w:rsidRPr="00214C84" w:rsidRDefault="00214C84" w:rsidP="00214C84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E1F54" w:rsidRPr="008B560E" w:rsidRDefault="007E1F54" w:rsidP="00214C84">
            <w:pPr>
              <w:numPr>
                <w:ilvl w:val="0"/>
                <w:numId w:val="22"/>
              </w:numPr>
              <w:tabs>
                <w:tab w:val="num" w:pos="720"/>
              </w:tabs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eastAsia="Times New Roman" w:hAnsi="Times New Roman" w:cs="Times New Roman"/>
                <w:sz w:val="28"/>
                <w:szCs w:val="28"/>
              </w:rPr>
              <w:t>Avviare e spegnere il pc e tutti i suoi dispositivi</w:t>
            </w:r>
          </w:p>
          <w:p w:rsidR="007E1F54" w:rsidRPr="008B560E" w:rsidRDefault="007E1F54" w:rsidP="00214C84">
            <w:pPr>
              <w:numPr>
                <w:ilvl w:val="0"/>
                <w:numId w:val="22"/>
              </w:numPr>
              <w:tabs>
                <w:tab w:val="num" w:pos="720"/>
              </w:tabs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eastAsia="Times New Roman" w:hAnsi="Times New Roman" w:cs="Times New Roman"/>
                <w:sz w:val="28"/>
                <w:szCs w:val="28"/>
              </w:rPr>
              <w:t>Produrre ,salvare e stampare un documento imparando anche a modificare grandezza , colore e tipi di carattere del testo.</w:t>
            </w:r>
          </w:p>
          <w:p w:rsidR="007E1F54" w:rsidRPr="008B560E" w:rsidRDefault="007E1F54" w:rsidP="00214C84">
            <w:pPr>
              <w:numPr>
                <w:ilvl w:val="0"/>
                <w:numId w:val="22"/>
              </w:numPr>
              <w:tabs>
                <w:tab w:val="num" w:pos="720"/>
              </w:tabs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Inserire </w:t>
            </w:r>
            <w:proofErr w:type="spellStart"/>
            <w:r w:rsidRPr="008B560E">
              <w:rPr>
                <w:rFonts w:ascii="Times New Roman" w:eastAsia="Times New Roman" w:hAnsi="Times New Roman" w:cs="Times New Roman"/>
                <w:sz w:val="28"/>
                <w:szCs w:val="28"/>
              </w:rPr>
              <w:t>ClipArt</w:t>
            </w:r>
            <w:proofErr w:type="spellEnd"/>
            <w:r w:rsidRPr="008B56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o Immagini nei documenti.</w:t>
            </w:r>
          </w:p>
          <w:p w:rsidR="007E1F54" w:rsidRPr="008B560E" w:rsidRDefault="007E1F54" w:rsidP="00214C84">
            <w:pPr>
              <w:numPr>
                <w:ilvl w:val="0"/>
                <w:numId w:val="22"/>
              </w:numPr>
              <w:tabs>
                <w:tab w:val="num" w:pos="720"/>
              </w:tabs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Inserire e modificare </w:t>
            </w:r>
            <w:proofErr w:type="spellStart"/>
            <w:r w:rsidRPr="008B560E">
              <w:rPr>
                <w:rFonts w:ascii="Times New Roman" w:eastAsia="Times New Roman" w:hAnsi="Times New Roman" w:cs="Times New Roman"/>
                <w:sz w:val="28"/>
                <w:szCs w:val="28"/>
              </w:rPr>
              <w:t>WordArt</w:t>
            </w:r>
            <w:proofErr w:type="spellEnd"/>
            <w:r w:rsidRPr="008B560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7E1F54" w:rsidRPr="008B560E" w:rsidRDefault="007E1F54" w:rsidP="00214C84">
            <w:pPr>
              <w:numPr>
                <w:ilvl w:val="0"/>
                <w:numId w:val="22"/>
              </w:numPr>
              <w:tabs>
                <w:tab w:val="num" w:pos="720"/>
              </w:tabs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eastAsia="Times New Roman" w:hAnsi="Times New Roman" w:cs="Times New Roman"/>
                <w:sz w:val="28"/>
                <w:szCs w:val="28"/>
              </w:rPr>
              <w:t>Creare semplici tabelle.</w:t>
            </w:r>
          </w:p>
          <w:p w:rsidR="007E1F54" w:rsidRDefault="007E1F54" w:rsidP="00214C84">
            <w:pPr>
              <w:numPr>
                <w:ilvl w:val="0"/>
                <w:numId w:val="22"/>
              </w:numPr>
              <w:tabs>
                <w:tab w:val="num" w:pos="720"/>
              </w:tabs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eastAsia="Times New Roman" w:hAnsi="Times New Roman" w:cs="Times New Roman"/>
                <w:sz w:val="28"/>
                <w:szCs w:val="28"/>
              </w:rPr>
              <w:t>Utilizzare cd con Giochi Didattici.</w:t>
            </w:r>
          </w:p>
          <w:p w:rsidR="00214C84" w:rsidRPr="008B560E" w:rsidRDefault="00214C84" w:rsidP="00214C84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E1F54" w:rsidRPr="008B560E" w:rsidRDefault="007E1F54" w:rsidP="00214C84">
            <w:pPr>
              <w:numPr>
                <w:ilvl w:val="0"/>
                <w:numId w:val="22"/>
              </w:numPr>
              <w:tabs>
                <w:tab w:val="num" w:pos="720"/>
              </w:tabs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eastAsia="Times New Roman" w:hAnsi="Times New Roman" w:cs="Times New Roman"/>
                <w:sz w:val="28"/>
                <w:szCs w:val="28"/>
              </w:rPr>
              <w:t>Progettare diagrammi di flusso o flow chart.</w:t>
            </w:r>
          </w:p>
        </w:tc>
        <w:tc>
          <w:tcPr>
            <w:tcW w:w="1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F54" w:rsidRPr="008B560E" w:rsidRDefault="007E1F54" w:rsidP="00982503">
            <w:pPr>
              <w:spacing w:after="0"/>
              <w:jc w:val="both"/>
              <w:rPr>
                <w:sz w:val="28"/>
                <w:szCs w:val="28"/>
              </w:rPr>
            </w:pPr>
          </w:p>
          <w:p w:rsidR="007E1F54" w:rsidRPr="008B560E" w:rsidRDefault="007E1F54" w:rsidP="007E1F54">
            <w:pPr>
              <w:numPr>
                <w:ilvl w:val="0"/>
                <w:numId w:val="22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Conoscere il computer e le sue </w:t>
            </w:r>
            <w:r w:rsidR="00214C8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parti </w:t>
            </w:r>
            <w:r w:rsidRPr="008B560E">
              <w:rPr>
                <w:rFonts w:ascii="Times New Roman" w:eastAsia="Times New Roman" w:hAnsi="Times New Roman" w:cs="Times New Roman"/>
                <w:sz w:val="28"/>
                <w:szCs w:val="28"/>
              </w:rPr>
              <w:t>essenziali.</w:t>
            </w:r>
          </w:p>
          <w:p w:rsidR="007E1F54" w:rsidRPr="008B560E" w:rsidRDefault="007E1F54" w:rsidP="007E1F54">
            <w:pPr>
              <w:numPr>
                <w:ilvl w:val="0"/>
                <w:numId w:val="22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eastAsia="Times New Roman" w:hAnsi="Times New Roman" w:cs="Times New Roman"/>
                <w:sz w:val="28"/>
                <w:szCs w:val="28"/>
              </w:rPr>
              <w:t>Avviare e spegnere il computer.</w:t>
            </w:r>
          </w:p>
          <w:p w:rsidR="007E1F54" w:rsidRPr="008B560E" w:rsidRDefault="007E1F54" w:rsidP="007E1F54">
            <w:pPr>
              <w:numPr>
                <w:ilvl w:val="0"/>
                <w:numId w:val="22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eastAsia="Times New Roman" w:hAnsi="Times New Roman" w:cs="Times New Roman"/>
                <w:sz w:val="28"/>
                <w:szCs w:val="28"/>
              </w:rPr>
              <w:t>Conoscere e utilizzare lo strumento tastiera.</w:t>
            </w:r>
          </w:p>
          <w:p w:rsidR="007E1F54" w:rsidRPr="008B560E" w:rsidRDefault="007E1F54" w:rsidP="007E1F54">
            <w:pPr>
              <w:numPr>
                <w:ilvl w:val="0"/>
                <w:numId w:val="22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Saper chiudere un documento o un programma. </w:t>
            </w:r>
          </w:p>
          <w:p w:rsidR="007E1F54" w:rsidRPr="008B560E" w:rsidRDefault="007E1F54" w:rsidP="007E1F54">
            <w:pPr>
              <w:numPr>
                <w:ilvl w:val="0"/>
                <w:numId w:val="22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eastAsia="Times New Roman" w:hAnsi="Times New Roman" w:cs="Times New Roman"/>
                <w:sz w:val="28"/>
                <w:szCs w:val="28"/>
              </w:rPr>
              <w:t>Utilizzare semplici cd con Giochi didattici.</w:t>
            </w:r>
          </w:p>
          <w:p w:rsidR="007E1F54" w:rsidRPr="008B560E" w:rsidRDefault="007E1F54" w:rsidP="007E1F54">
            <w:pPr>
              <w:numPr>
                <w:ilvl w:val="0"/>
                <w:numId w:val="22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560E">
              <w:rPr>
                <w:rFonts w:ascii="Times New Roman" w:eastAsia="Times New Roman" w:hAnsi="Times New Roman" w:cs="Times New Roman"/>
                <w:sz w:val="28"/>
                <w:szCs w:val="28"/>
              </w:rPr>
              <w:t>Completare un diagramma di flusso.</w:t>
            </w:r>
          </w:p>
        </w:tc>
      </w:tr>
    </w:tbl>
    <w:p w:rsidR="007E1F54" w:rsidRDefault="007E1F54" w:rsidP="007E1F54">
      <w:pPr>
        <w:jc w:val="both"/>
      </w:pPr>
    </w:p>
    <w:p w:rsidR="00F5595D" w:rsidRDefault="00F5595D">
      <w:pPr>
        <w:rPr>
          <w:b/>
          <w:sz w:val="56"/>
          <w:szCs w:val="56"/>
        </w:rPr>
      </w:pPr>
    </w:p>
    <w:p w:rsidR="009E122D" w:rsidRDefault="009E122D" w:rsidP="00214C84">
      <w:pPr>
        <w:jc w:val="left"/>
        <w:rPr>
          <w:b/>
          <w:sz w:val="56"/>
          <w:szCs w:val="56"/>
        </w:rPr>
      </w:pPr>
    </w:p>
    <w:p w:rsidR="0083737B" w:rsidRDefault="0083737B" w:rsidP="009E122D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9E122D" w:rsidRPr="009B4802" w:rsidRDefault="009E122D" w:rsidP="009E122D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9E122D" w:rsidRPr="00E620DC" w:rsidRDefault="009E122D" w:rsidP="009E122D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9E122D" w:rsidRPr="009B4802" w:rsidRDefault="009E122D" w:rsidP="009E122D">
      <w:pPr>
        <w:jc w:val="left"/>
        <w:rPr>
          <w:rFonts w:ascii="Times New Roman" w:hAnsi="Times New Roman" w:cs="Times New Roman"/>
          <w:sz w:val="28"/>
          <w:szCs w:val="28"/>
        </w:rPr>
      </w:pPr>
      <w:r w:rsidRPr="009B4802">
        <w:rPr>
          <w:rFonts w:ascii="Times New Roman" w:hAnsi="Times New Roman" w:cs="Times New Roman"/>
          <w:b/>
          <w:sz w:val="28"/>
          <w:szCs w:val="28"/>
        </w:rPr>
        <w:t xml:space="preserve">AMBITO:  LOGICO – MATEMATICO </w:t>
      </w:r>
      <w:r w:rsidRPr="009B4802">
        <w:rPr>
          <w:rFonts w:ascii="Times New Roman" w:hAnsi="Times New Roman" w:cs="Times New Roman"/>
          <w:sz w:val="28"/>
          <w:szCs w:val="28"/>
        </w:rPr>
        <w:t>–</w:t>
      </w:r>
      <w:r w:rsidRPr="009B48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4802">
        <w:rPr>
          <w:rFonts w:ascii="Times New Roman" w:hAnsi="Times New Roman" w:cs="Times New Roman"/>
          <w:sz w:val="28"/>
          <w:szCs w:val="28"/>
        </w:rPr>
        <w:t>Classe terza</w:t>
      </w:r>
    </w:p>
    <w:p w:rsidR="009E122D" w:rsidRPr="009B4802" w:rsidRDefault="009E122D" w:rsidP="009E122D">
      <w:pPr>
        <w:jc w:val="lef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41" w:rightFromText="141" w:vertAnchor="text" w:horzAnchor="margin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78"/>
        <w:gridCol w:w="4678"/>
      </w:tblGrid>
      <w:tr w:rsidR="009E122D" w:rsidRPr="009B4802" w:rsidTr="009B4802">
        <w:tc>
          <w:tcPr>
            <w:tcW w:w="4786" w:type="dxa"/>
            <w:shd w:val="clear" w:color="auto" w:fill="auto"/>
          </w:tcPr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OBIETTIVI GENERALI</w:t>
            </w:r>
          </w:p>
        </w:tc>
        <w:tc>
          <w:tcPr>
            <w:tcW w:w="4678" w:type="dxa"/>
            <w:shd w:val="clear" w:color="auto" w:fill="auto"/>
          </w:tcPr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OBIETTIVI SPECIFICI</w:t>
            </w:r>
          </w:p>
        </w:tc>
        <w:tc>
          <w:tcPr>
            <w:tcW w:w="4678" w:type="dxa"/>
            <w:shd w:val="clear" w:color="auto" w:fill="auto"/>
          </w:tcPr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OBIETTIVI MINIMI</w:t>
            </w:r>
          </w:p>
        </w:tc>
      </w:tr>
      <w:tr w:rsidR="009E122D" w:rsidRPr="009B4802" w:rsidTr="009B4802">
        <w:tc>
          <w:tcPr>
            <w:tcW w:w="4786" w:type="dxa"/>
            <w:shd w:val="clear" w:color="auto" w:fill="auto"/>
          </w:tcPr>
          <w:p w:rsidR="00B36BB4" w:rsidRDefault="00B36BB4" w:rsidP="009825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b/>
                <w:sz w:val="28"/>
                <w:szCs w:val="28"/>
              </w:rPr>
              <w:t>RISOLUZIONE  DI  PROBLEMI</w:t>
            </w:r>
          </w:p>
          <w:p w:rsidR="009E122D" w:rsidRDefault="009E122D" w:rsidP="00982503">
            <w:pPr>
              <w:ind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BB4" w:rsidRPr="009B4802" w:rsidRDefault="00B36BB4" w:rsidP="00982503">
            <w:pPr>
              <w:ind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Risolvere problemi con una domanda e un’operazione.</w:t>
            </w:r>
          </w:p>
          <w:p w:rsidR="009E122D" w:rsidRDefault="009E122D" w:rsidP="00982503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6BB4" w:rsidRDefault="00B36BB4" w:rsidP="00982503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6BB4" w:rsidRDefault="00B36BB4" w:rsidP="00982503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6BB4" w:rsidRDefault="00B36BB4" w:rsidP="00982503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6BB4" w:rsidRDefault="00B36BB4" w:rsidP="00982503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6BB4" w:rsidRDefault="00B36BB4" w:rsidP="00982503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6BB4" w:rsidRDefault="00B36BB4" w:rsidP="00982503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6BB4" w:rsidRPr="009B4802" w:rsidRDefault="00B36BB4" w:rsidP="00982503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E122D" w:rsidRPr="009B4802" w:rsidRDefault="009E122D" w:rsidP="00982503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b/>
                <w:sz w:val="28"/>
                <w:szCs w:val="28"/>
              </w:rPr>
              <w:t>Risolvere problemi con due domande e due operazioni.</w:t>
            </w: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B36BB4" w:rsidRDefault="00B36BB4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 xml:space="preserve">Riconoscere problemi matematici in differenti situazioni di esperienza e di apprendimento. </w:t>
            </w: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Rappresentare in modi differenti la situazione problematica.</w:t>
            </w: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Individuare le risorse necessarie per raggiungere l’obiettivo, selezionando i dati forniti dal testo. Le informazioni e gli strumenti utili alla risoluzione del problema.</w:t>
            </w:r>
          </w:p>
          <w:p w:rsidR="009E122D" w:rsidRDefault="00B36BB4" w:rsidP="00B36BB4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B36BB4" w:rsidRPr="009B4802" w:rsidRDefault="00B36BB4" w:rsidP="00B36BB4">
            <w:pPr>
              <w:tabs>
                <w:tab w:val="left" w:pos="94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BB4" w:rsidRDefault="00B36BB4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Risolvere problemi con le quattro operazioni aritmetiche.</w:t>
            </w: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Individuare in un problema eventuali dati mancanti e sovrabbondanti o contraddittori.</w:t>
            </w: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Formulare domande pertinenti a situazioni problematiche date e risolverli.</w:t>
            </w: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Risolvere problemi con due domande e due operazioni.</w:t>
            </w: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Individuare  situazioni problematiche reali.</w:t>
            </w:r>
          </w:p>
          <w:p w:rsidR="009E122D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BB4" w:rsidRDefault="00B36BB4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BB4" w:rsidRDefault="00B36BB4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BB4" w:rsidRDefault="00B36BB4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BB4" w:rsidRDefault="00B36BB4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Individuare le richieste e le informazioni pertinenti alla soluzione.</w:t>
            </w:r>
          </w:p>
          <w:p w:rsidR="009E122D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BB4" w:rsidRDefault="00B36BB4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BB4" w:rsidRDefault="00B36BB4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BB4" w:rsidRPr="009B4802" w:rsidRDefault="00B36BB4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Comprendere il testo di semplici problemi con le quattro operazioni.</w:t>
            </w: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Risolvere semplici problemi con una domanda ed una operazione.</w:t>
            </w: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122D" w:rsidRPr="009B4802" w:rsidRDefault="009E122D" w:rsidP="009E122D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41" w:rightFromText="141" w:vertAnchor="text" w:horzAnchor="margin" w:tblpY="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78"/>
        <w:gridCol w:w="4678"/>
      </w:tblGrid>
      <w:tr w:rsidR="009E122D" w:rsidRPr="009B4802" w:rsidTr="00B36BB4">
        <w:tc>
          <w:tcPr>
            <w:tcW w:w="4786" w:type="dxa"/>
            <w:shd w:val="clear" w:color="auto" w:fill="auto"/>
          </w:tcPr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OBIETTIVI GENERALI</w:t>
            </w:r>
          </w:p>
        </w:tc>
        <w:tc>
          <w:tcPr>
            <w:tcW w:w="4678" w:type="dxa"/>
            <w:shd w:val="clear" w:color="auto" w:fill="auto"/>
          </w:tcPr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OBIETTIVI SPECIFICI</w:t>
            </w:r>
          </w:p>
        </w:tc>
        <w:tc>
          <w:tcPr>
            <w:tcW w:w="4678" w:type="dxa"/>
            <w:shd w:val="clear" w:color="auto" w:fill="auto"/>
          </w:tcPr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OBIETTIVI MINIMI</w:t>
            </w:r>
          </w:p>
        </w:tc>
      </w:tr>
      <w:tr w:rsidR="009E122D" w:rsidRPr="009B4802" w:rsidTr="00B36BB4">
        <w:tc>
          <w:tcPr>
            <w:tcW w:w="4786" w:type="dxa"/>
            <w:shd w:val="clear" w:color="auto" w:fill="auto"/>
          </w:tcPr>
          <w:p w:rsidR="009E122D" w:rsidRPr="009B4802" w:rsidRDefault="009E122D" w:rsidP="00982503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b/>
                <w:sz w:val="28"/>
                <w:szCs w:val="28"/>
              </w:rPr>
              <w:t>NUMERO</w:t>
            </w:r>
          </w:p>
          <w:p w:rsidR="009E122D" w:rsidRPr="009B4802" w:rsidRDefault="009E122D" w:rsidP="00982503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E122D" w:rsidRPr="009B4802" w:rsidRDefault="009E122D" w:rsidP="00982503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B4802">
              <w:rPr>
                <w:rFonts w:ascii="Times New Roman" w:hAnsi="Times New Roman" w:cs="Times New Roman"/>
                <w:b/>
                <w:sz w:val="28"/>
                <w:szCs w:val="28"/>
              </w:rPr>
              <w:t>Leggere,scrivere</w:t>
            </w:r>
            <w:proofErr w:type="spellEnd"/>
            <w:r w:rsidRPr="009B48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 rappresentare, comporre e scomporre i numeri naturali entro le unità di migliaia e i millesimi.</w:t>
            </w:r>
          </w:p>
          <w:p w:rsidR="009E122D" w:rsidRDefault="009E122D" w:rsidP="00982503">
            <w:pPr>
              <w:ind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BB4" w:rsidRDefault="00B36BB4" w:rsidP="00982503">
            <w:pPr>
              <w:ind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BB4" w:rsidRDefault="00B36BB4" w:rsidP="00982503">
            <w:pPr>
              <w:ind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BB4" w:rsidRDefault="00B36BB4" w:rsidP="00982503">
            <w:pPr>
              <w:ind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BB4" w:rsidRDefault="00B36BB4" w:rsidP="00982503">
            <w:pPr>
              <w:ind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BB4" w:rsidRDefault="00B36BB4" w:rsidP="00982503">
            <w:pPr>
              <w:ind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BB4" w:rsidRDefault="00B36BB4" w:rsidP="00982503">
            <w:pPr>
              <w:ind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BB4" w:rsidRDefault="00B36BB4" w:rsidP="00982503">
            <w:pPr>
              <w:ind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BB4" w:rsidRDefault="00B36BB4" w:rsidP="00982503">
            <w:pPr>
              <w:ind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BB4" w:rsidRDefault="00B36BB4" w:rsidP="00982503">
            <w:pPr>
              <w:ind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Default="00E2077B" w:rsidP="00982503">
            <w:pPr>
              <w:ind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Default="00E2077B" w:rsidP="00982503">
            <w:pPr>
              <w:ind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Default="00E2077B" w:rsidP="00982503">
            <w:pPr>
              <w:ind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982503">
            <w:pPr>
              <w:ind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ind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b/>
                <w:sz w:val="28"/>
                <w:szCs w:val="28"/>
              </w:rPr>
              <w:t>Eseguire a mente e per iscritto le quattro operazioni padroneggiando i procedimenti di calcolo</w:t>
            </w: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E122D" w:rsidRPr="009B4802" w:rsidRDefault="009E122D" w:rsidP="00982503">
            <w:pPr>
              <w:ind w:right="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B36BB4" w:rsidRDefault="00B36BB4" w:rsidP="00B36BB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BB4" w:rsidRDefault="00B36BB4" w:rsidP="00B36BB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B36BB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Lettura e scrittura dei numeri naturali, esprimendoli sia in cifre che a parole,</w:t>
            </w:r>
            <w:r w:rsidR="006843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entro le unità di migliaia e dei numeri decimali entro i decimi.</w:t>
            </w:r>
          </w:p>
          <w:p w:rsidR="009E122D" w:rsidRPr="009B4802" w:rsidRDefault="009E122D" w:rsidP="00B36BB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B36BB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Confronto di numeri naturali e decimali ( entro i decimi) utilizzando i simboli &gt; &lt; = .</w:t>
            </w:r>
          </w:p>
          <w:p w:rsidR="009E122D" w:rsidRPr="009B4802" w:rsidRDefault="009E122D" w:rsidP="00B36BB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B36BB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Individuare il precedente e il successivo di un numero dato.</w:t>
            </w:r>
          </w:p>
          <w:p w:rsidR="009E122D" w:rsidRPr="009B4802" w:rsidRDefault="009E122D" w:rsidP="00B36BB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B36BB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Ordinare i numeri naturali e decimali sulla retta numerica.</w:t>
            </w:r>
          </w:p>
          <w:p w:rsidR="009E122D" w:rsidRPr="009B4802" w:rsidRDefault="009E122D" w:rsidP="00B36BB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B36BB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Riconoscere il valore posizionale delle cifre entro le unità di migliaia.</w:t>
            </w:r>
          </w:p>
          <w:p w:rsidR="009E122D" w:rsidRPr="009B4802" w:rsidRDefault="009E122D" w:rsidP="00B36BB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B36BB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Riconoscere l’uso dello zero e della virgola.</w:t>
            </w:r>
          </w:p>
          <w:p w:rsidR="009E122D" w:rsidRPr="009B4802" w:rsidRDefault="009E122D" w:rsidP="00B36BB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B36BB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 xml:space="preserve">Conoscere con sicurezza le tabelline. </w:t>
            </w:r>
          </w:p>
          <w:p w:rsidR="009E122D" w:rsidRPr="009B4802" w:rsidRDefault="009E122D" w:rsidP="00B36BB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B36BB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 xml:space="preserve">Saper calcolare addizioni, sottrazioni, moltiplicazioni e divisioni in riga ed in colonna, con e senza cambio ed applicare le relative proprietà. </w:t>
            </w:r>
          </w:p>
          <w:p w:rsidR="009E122D" w:rsidRPr="009B4802" w:rsidRDefault="009E122D" w:rsidP="00B36BB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B36BB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Intuire il concetto di frazione attraverso la rappresentazione grafica.</w:t>
            </w:r>
          </w:p>
          <w:p w:rsidR="009E122D" w:rsidRPr="009B4802" w:rsidRDefault="009E122D" w:rsidP="00B36BB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B36BB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Conoscere la scrittura matematica delle frazioni.</w:t>
            </w:r>
          </w:p>
          <w:p w:rsidR="009E122D" w:rsidRPr="009B4802" w:rsidRDefault="009E122D" w:rsidP="00B36BB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B36BB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Riconoscere frazioni complementari.</w:t>
            </w:r>
          </w:p>
          <w:p w:rsidR="009E122D" w:rsidRPr="009B4802" w:rsidRDefault="009E122D" w:rsidP="00B36BB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Default="009E122D" w:rsidP="00B36BB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Riconoscere, rappresentare e definire frazioni decimali.</w:t>
            </w: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Eseguire moltiplicaz</w:t>
            </w:r>
            <w:r w:rsidR="006843BB">
              <w:rPr>
                <w:rFonts w:ascii="Times New Roman" w:hAnsi="Times New Roman" w:cs="Times New Roman"/>
                <w:sz w:val="28"/>
                <w:szCs w:val="28"/>
              </w:rPr>
              <w:t>ioni e divisioni per 10, 100, 1</w:t>
            </w: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000 comprendendo il cambiamento di valore delle cifre.</w:t>
            </w:r>
          </w:p>
          <w:p w:rsidR="00E2077B" w:rsidRPr="009B4802" w:rsidRDefault="00E2077B" w:rsidP="00B36BB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B36BB4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B36BB4" w:rsidRDefault="00B36BB4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BB4" w:rsidRDefault="00B36BB4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Conoscere la struttura del numero intero entro le unità di migliaia.</w:t>
            </w: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Leggere,</w:t>
            </w:r>
            <w:r w:rsidR="006843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scrivere,</w:t>
            </w:r>
            <w:r w:rsidR="006843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confrontare e ordinare numeri naturali</w:t>
            </w: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Comprendere il valore posizionale delle cifre entro le unità di migliaia.</w:t>
            </w:r>
          </w:p>
          <w:p w:rsidR="009E122D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BB4" w:rsidRDefault="00B36BB4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BB4" w:rsidRDefault="00B36BB4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BB4" w:rsidRDefault="00B36BB4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BB4" w:rsidRDefault="00B36BB4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BB4" w:rsidRDefault="00B36BB4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BB4" w:rsidRDefault="00B36BB4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Default="00E2077B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Default="00E2077B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Default="00E2077B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Default="00E2077B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Memorizzare le tabelline.</w:t>
            </w:r>
          </w:p>
          <w:p w:rsidR="00B36BB4" w:rsidRPr="009B4802" w:rsidRDefault="00B36BB4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Eseguire per iscritto le quattro operazioni entro le unità di migliaia.</w:t>
            </w: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122D" w:rsidRPr="009B4802" w:rsidRDefault="009E122D" w:rsidP="009E122D">
      <w:pPr>
        <w:rPr>
          <w:rFonts w:ascii="Times New Roman" w:hAnsi="Times New Roman" w:cs="Times New Roman"/>
          <w:sz w:val="28"/>
          <w:szCs w:val="28"/>
        </w:rPr>
      </w:pPr>
    </w:p>
    <w:p w:rsidR="009E122D" w:rsidRPr="009B4802" w:rsidRDefault="009E122D" w:rsidP="009E122D">
      <w:pPr>
        <w:rPr>
          <w:rFonts w:ascii="Times New Roman" w:hAnsi="Times New Roman" w:cs="Times New Roman"/>
          <w:b/>
          <w:sz w:val="28"/>
          <w:szCs w:val="28"/>
        </w:rPr>
      </w:pPr>
    </w:p>
    <w:p w:rsidR="009E122D" w:rsidRPr="009B4802" w:rsidRDefault="009E122D" w:rsidP="009E122D">
      <w:pPr>
        <w:rPr>
          <w:rFonts w:ascii="Times New Roman" w:hAnsi="Times New Roman" w:cs="Times New Roman"/>
          <w:sz w:val="28"/>
          <w:szCs w:val="28"/>
        </w:rPr>
      </w:pPr>
    </w:p>
    <w:p w:rsidR="009E122D" w:rsidRPr="009B4802" w:rsidRDefault="009E122D" w:rsidP="009E122D">
      <w:pPr>
        <w:rPr>
          <w:rFonts w:ascii="Times New Roman" w:hAnsi="Times New Roman" w:cs="Times New Roman"/>
          <w:sz w:val="28"/>
          <w:szCs w:val="28"/>
        </w:rPr>
      </w:pPr>
    </w:p>
    <w:p w:rsidR="00E2077B" w:rsidRDefault="00E2077B" w:rsidP="009E122D">
      <w:pPr>
        <w:rPr>
          <w:rFonts w:ascii="Times New Roman" w:hAnsi="Times New Roman" w:cs="Times New Roman"/>
          <w:b/>
          <w:sz w:val="28"/>
          <w:szCs w:val="28"/>
        </w:rPr>
      </w:pPr>
    </w:p>
    <w:p w:rsidR="00E2077B" w:rsidRDefault="00E2077B" w:rsidP="009E122D">
      <w:pPr>
        <w:rPr>
          <w:rFonts w:ascii="Times New Roman" w:hAnsi="Times New Roman" w:cs="Times New Roman"/>
          <w:b/>
          <w:sz w:val="28"/>
          <w:szCs w:val="28"/>
        </w:rPr>
      </w:pPr>
    </w:p>
    <w:p w:rsidR="00E2077B" w:rsidRDefault="00E2077B" w:rsidP="009E122D">
      <w:pPr>
        <w:rPr>
          <w:rFonts w:ascii="Times New Roman" w:hAnsi="Times New Roman" w:cs="Times New Roman"/>
          <w:b/>
          <w:sz w:val="28"/>
          <w:szCs w:val="28"/>
        </w:rPr>
      </w:pPr>
    </w:p>
    <w:p w:rsidR="00E2077B" w:rsidRPr="009B4802" w:rsidRDefault="00E2077B" w:rsidP="009E122D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41" w:rightFromText="141" w:vertAnchor="text" w:horzAnchor="margin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78"/>
        <w:gridCol w:w="4678"/>
      </w:tblGrid>
      <w:tr w:rsidR="00E2077B" w:rsidRPr="009B4802" w:rsidTr="00E2077B">
        <w:tc>
          <w:tcPr>
            <w:tcW w:w="4786" w:type="dxa"/>
            <w:shd w:val="clear" w:color="auto" w:fill="auto"/>
          </w:tcPr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OBIETTIVI GENERALI</w:t>
            </w:r>
          </w:p>
        </w:tc>
        <w:tc>
          <w:tcPr>
            <w:tcW w:w="4678" w:type="dxa"/>
            <w:shd w:val="clear" w:color="auto" w:fill="auto"/>
          </w:tcPr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OBIETTIVI SPECIFICI</w:t>
            </w:r>
          </w:p>
        </w:tc>
        <w:tc>
          <w:tcPr>
            <w:tcW w:w="4678" w:type="dxa"/>
            <w:shd w:val="clear" w:color="auto" w:fill="auto"/>
          </w:tcPr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OBIETTIVI MINIMI</w:t>
            </w:r>
          </w:p>
        </w:tc>
      </w:tr>
      <w:tr w:rsidR="00E2077B" w:rsidRPr="009B4802" w:rsidTr="00E2077B">
        <w:tc>
          <w:tcPr>
            <w:tcW w:w="4786" w:type="dxa"/>
            <w:shd w:val="clear" w:color="auto" w:fill="auto"/>
          </w:tcPr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b/>
                <w:sz w:val="28"/>
                <w:szCs w:val="28"/>
              </w:rPr>
              <w:t>GEOMETRIA</w:t>
            </w:r>
          </w:p>
          <w:p w:rsidR="00E2077B" w:rsidRPr="009B4802" w:rsidRDefault="00E2077B" w:rsidP="00E2077B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077B" w:rsidRPr="009B4802" w:rsidRDefault="00E2077B" w:rsidP="00E2077B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b/>
                <w:sz w:val="28"/>
                <w:szCs w:val="28"/>
              </w:rPr>
              <w:t>Operare con figure geometriche piane.</w:t>
            </w:r>
          </w:p>
          <w:p w:rsidR="00E2077B" w:rsidRPr="009B4802" w:rsidRDefault="00E2077B" w:rsidP="00E2077B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077B" w:rsidRPr="009B4802" w:rsidRDefault="00E2077B" w:rsidP="00E2077B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b/>
                <w:sz w:val="28"/>
                <w:szCs w:val="28"/>
              </w:rPr>
              <w:t>Descrivere figure geometriche piane e solide.</w:t>
            </w: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b/>
                <w:sz w:val="28"/>
                <w:szCs w:val="28"/>
              </w:rPr>
              <w:t>MISURA</w:t>
            </w:r>
          </w:p>
          <w:p w:rsidR="00E2077B" w:rsidRPr="009B4802" w:rsidRDefault="00E2077B" w:rsidP="00E2077B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077B" w:rsidRPr="009B4802" w:rsidRDefault="00E2077B" w:rsidP="00E2077B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Utilizzare tecniche e strumenti per misurare.</w:t>
            </w:r>
          </w:p>
          <w:p w:rsidR="00E2077B" w:rsidRPr="009B4802" w:rsidRDefault="00E2077B" w:rsidP="00E2077B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077B" w:rsidRPr="009B4802" w:rsidRDefault="00E2077B" w:rsidP="00E2077B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b/>
                <w:sz w:val="28"/>
                <w:szCs w:val="28"/>
              </w:rPr>
              <w:t>Confrontare misure ed operare con esse.</w:t>
            </w: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E2077B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Riconoscere, denominare e classificare le principali figure piane.</w:t>
            </w: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Denominare,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costruire, descrivere e disegnare figure piane utilizzando gli adeguati strumenti..</w:t>
            </w:r>
          </w:p>
          <w:p w:rsidR="00E2077B" w:rsidRPr="009B4802" w:rsidRDefault="00E2077B" w:rsidP="00E2077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Riconoscere le caratteristiche delle figure piane: lati e angoli(confronto).</w:t>
            </w:r>
          </w:p>
          <w:p w:rsidR="00E2077B" w:rsidRPr="009B4802" w:rsidRDefault="00E2077B" w:rsidP="00E2077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Costruire il piano cartesiano e individuare le posizioni nel piano.</w:t>
            </w:r>
          </w:p>
          <w:p w:rsidR="00E2077B" w:rsidRPr="009B4802" w:rsidRDefault="00E2077B" w:rsidP="00E2077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 xml:space="preserve">Calcolare il perimetro dei principali </w:t>
            </w:r>
            <w:r w:rsidRPr="009B48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poligoni.</w:t>
            </w: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Descrivere ed eseguire percorsi.</w:t>
            </w: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Misurare grandezze con l’uso di unità arbitrarie.</w:t>
            </w: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Conoscere ed utilizzare unità di misura convenzionali di lunghezza, peso/massa, capacità, tempo e valore.</w:t>
            </w: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Effettuare semplici conversioni tra un’unità di misura e l’altra.</w:t>
            </w: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Conoscere e usare monete e banconote correnti effettuando opportuni cambi.</w:t>
            </w: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Riconoscere e disegnare linee.</w:t>
            </w:r>
          </w:p>
          <w:p w:rsidR="00E2077B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Denominare, descrivere e disegnare figure piane.</w:t>
            </w:r>
          </w:p>
          <w:p w:rsidR="00E2077B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Eseguire semplici percorsi partendo dal disegno.</w:t>
            </w: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Ordinare grandezze.</w:t>
            </w: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Conoscere ed utilizzare le unità di misura.</w:t>
            </w: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Utilizzare tecniche e strumenti per misurare . </w:t>
            </w: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Confrontare misure</w:t>
            </w: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 xml:space="preserve">Operare con le misure </w:t>
            </w: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077B" w:rsidRPr="009B4802" w:rsidRDefault="00E2077B" w:rsidP="00E207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 xml:space="preserve">Saper misurare </w:t>
            </w:r>
          </w:p>
          <w:p w:rsidR="00E2077B" w:rsidRPr="009B4802" w:rsidRDefault="00E2077B" w:rsidP="00E207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122D" w:rsidRPr="009B4802" w:rsidRDefault="009E122D" w:rsidP="009E122D">
      <w:pPr>
        <w:rPr>
          <w:rFonts w:ascii="Times New Roman" w:hAnsi="Times New Roman" w:cs="Times New Roman"/>
          <w:sz w:val="28"/>
          <w:szCs w:val="28"/>
        </w:rPr>
      </w:pPr>
    </w:p>
    <w:p w:rsidR="009E122D" w:rsidRPr="009B4802" w:rsidRDefault="009E122D" w:rsidP="009E122D">
      <w:pPr>
        <w:rPr>
          <w:rFonts w:ascii="Times New Roman" w:hAnsi="Times New Roman" w:cs="Times New Roman"/>
          <w:sz w:val="28"/>
          <w:szCs w:val="28"/>
        </w:rPr>
      </w:pPr>
    </w:p>
    <w:p w:rsidR="009E122D" w:rsidRDefault="009E122D" w:rsidP="009E122D">
      <w:pPr>
        <w:rPr>
          <w:rFonts w:ascii="Times New Roman" w:hAnsi="Times New Roman" w:cs="Times New Roman"/>
          <w:sz w:val="28"/>
          <w:szCs w:val="28"/>
        </w:rPr>
      </w:pPr>
    </w:p>
    <w:p w:rsidR="000E6C1D" w:rsidRDefault="000E6C1D" w:rsidP="009E122D">
      <w:pPr>
        <w:rPr>
          <w:rFonts w:ascii="Times New Roman" w:hAnsi="Times New Roman" w:cs="Times New Roman"/>
          <w:sz w:val="28"/>
          <w:szCs w:val="28"/>
        </w:rPr>
      </w:pPr>
    </w:p>
    <w:p w:rsidR="000E6C1D" w:rsidRPr="009B4802" w:rsidRDefault="000E6C1D" w:rsidP="009E122D">
      <w:pPr>
        <w:rPr>
          <w:rFonts w:ascii="Times New Roman" w:hAnsi="Times New Roman" w:cs="Times New Roman"/>
          <w:sz w:val="28"/>
          <w:szCs w:val="28"/>
        </w:rPr>
      </w:pPr>
    </w:p>
    <w:p w:rsidR="009E122D" w:rsidRDefault="009E122D" w:rsidP="009E122D">
      <w:pPr>
        <w:rPr>
          <w:rFonts w:ascii="Times New Roman" w:hAnsi="Times New Roman" w:cs="Times New Roman"/>
          <w:sz w:val="28"/>
          <w:szCs w:val="28"/>
        </w:rPr>
      </w:pPr>
    </w:p>
    <w:p w:rsidR="009E122D" w:rsidRPr="009B4802" w:rsidRDefault="009E122D" w:rsidP="009E122D">
      <w:pPr>
        <w:rPr>
          <w:rFonts w:ascii="Times New Roman" w:hAnsi="Times New Roman" w:cs="Times New Roman"/>
          <w:sz w:val="28"/>
          <w:szCs w:val="28"/>
        </w:rPr>
      </w:pPr>
    </w:p>
    <w:p w:rsidR="009E122D" w:rsidRPr="009B4802" w:rsidRDefault="009E122D" w:rsidP="009E122D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41" w:rightFromText="141" w:vertAnchor="text" w:horzAnchor="margin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78"/>
        <w:gridCol w:w="4678"/>
      </w:tblGrid>
      <w:tr w:rsidR="009E122D" w:rsidRPr="009B4802" w:rsidTr="000E6C1D">
        <w:tc>
          <w:tcPr>
            <w:tcW w:w="4786" w:type="dxa"/>
            <w:shd w:val="clear" w:color="auto" w:fill="auto"/>
          </w:tcPr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OBIETTIVI GENERALI</w:t>
            </w:r>
          </w:p>
        </w:tc>
        <w:tc>
          <w:tcPr>
            <w:tcW w:w="4678" w:type="dxa"/>
            <w:shd w:val="clear" w:color="auto" w:fill="auto"/>
          </w:tcPr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OBIETTIVI SPECIFICI</w:t>
            </w:r>
          </w:p>
        </w:tc>
        <w:tc>
          <w:tcPr>
            <w:tcW w:w="4678" w:type="dxa"/>
            <w:shd w:val="clear" w:color="auto" w:fill="auto"/>
          </w:tcPr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OBIETTIVI MINIMI</w:t>
            </w:r>
          </w:p>
        </w:tc>
      </w:tr>
      <w:tr w:rsidR="009E122D" w:rsidRPr="009B4802" w:rsidTr="000E6C1D">
        <w:tc>
          <w:tcPr>
            <w:tcW w:w="4786" w:type="dxa"/>
            <w:shd w:val="clear" w:color="auto" w:fill="auto"/>
          </w:tcPr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b/>
                <w:sz w:val="28"/>
                <w:szCs w:val="28"/>
              </w:rPr>
              <w:t>RELAZIONI, DATI E PREVISIONI</w:t>
            </w:r>
          </w:p>
          <w:p w:rsidR="009E122D" w:rsidRPr="009B4802" w:rsidRDefault="009E122D" w:rsidP="00982503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E122D" w:rsidRPr="009B4802" w:rsidRDefault="009E122D" w:rsidP="00982503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b/>
                <w:sz w:val="28"/>
                <w:szCs w:val="28"/>
              </w:rPr>
              <w:t>Saper classificare.</w:t>
            </w:r>
          </w:p>
          <w:p w:rsidR="009E122D" w:rsidRPr="009B4802" w:rsidRDefault="009E122D" w:rsidP="00982503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E122D" w:rsidRPr="009B4802" w:rsidRDefault="009E122D" w:rsidP="00982503">
            <w:pPr>
              <w:ind w:right="8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b/>
                <w:sz w:val="28"/>
                <w:szCs w:val="28"/>
              </w:rPr>
              <w:t>Saper raccogliere e rappresentare dati.</w:t>
            </w: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 xml:space="preserve"> Spiegare un  processo risolutivo ( ad es. spiegare la procedura eseguita relativa ad un risultato di un calcolo).</w:t>
            </w: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Ordinare e classificare oggetti in base a più criteri assegnati.</w:t>
            </w: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Usare in modo consapevole i termini :certo/incerto, possibile/impossibile.</w:t>
            </w: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Rappresentare situazioni di vita attraverso diagrammi di flusso.</w:t>
            </w: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Saper osservare e raccogliere dati in relazione ad esperienze.</w:t>
            </w: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Saper rappresentare i dati con grafici e tabelle.</w:t>
            </w:r>
          </w:p>
        </w:tc>
        <w:tc>
          <w:tcPr>
            <w:tcW w:w="4678" w:type="dxa"/>
            <w:shd w:val="clear" w:color="auto" w:fill="auto"/>
          </w:tcPr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Saper raccogliere dati relativi ad un preciso fenomeno o evento.</w:t>
            </w: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802">
              <w:rPr>
                <w:rFonts w:ascii="Times New Roman" w:hAnsi="Times New Roman" w:cs="Times New Roman"/>
                <w:sz w:val="28"/>
                <w:szCs w:val="28"/>
              </w:rPr>
              <w:t>Saper rappresentare i dati con semplici  schemi e tabelle.</w:t>
            </w: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22D" w:rsidRPr="009B4802" w:rsidRDefault="009E122D" w:rsidP="009825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5792" w:rsidRDefault="00745792" w:rsidP="000E6C1D">
      <w:pPr>
        <w:tabs>
          <w:tab w:val="left" w:pos="3495"/>
          <w:tab w:val="center" w:pos="7143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PROGRAMMAZIONE MOTORIA  - </w:t>
      </w:r>
      <w:r w:rsidRPr="00DC3405">
        <w:rPr>
          <w:sz w:val="28"/>
          <w:szCs w:val="28"/>
        </w:rPr>
        <w:t>CLASSE TERZA</w:t>
      </w:r>
    </w:p>
    <w:p w:rsidR="00745792" w:rsidRPr="00DC3405" w:rsidRDefault="00745792" w:rsidP="00745792">
      <w:pPr>
        <w:jc w:val="lef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9"/>
        <w:gridCol w:w="4809"/>
        <w:gridCol w:w="4809"/>
      </w:tblGrid>
      <w:tr w:rsidR="00745792" w:rsidTr="00745792">
        <w:tc>
          <w:tcPr>
            <w:tcW w:w="4809" w:type="dxa"/>
          </w:tcPr>
          <w:p w:rsidR="00745792" w:rsidRPr="004A62F5" w:rsidRDefault="00745792" w:rsidP="00982503">
            <w:pPr>
              <w:rPr>
                <w:b/>
                <w:sz w:val="28"/>
                <w:szCs w:val="28"/>
              </w:rPr>
            </w:pPr>
            <w:r w:rsidRPr="004A62F5">
              <w:rPr>
                <w:b/>
                <w:sz w:val="28"/>
                <w:szCs w:val="28"/>
              </w:rPr>
              <w:t>OBIETTIVI GENERALI</w:t>
            </w:r>
          </w:p>
        </w:tc>
        <w:tc>
          <w:tcPr>
            <w:tcW w:w="4809" w:type="dxa"/>
          </w:tcPr>
          <w:p w:rsidR="00745792" w:rsidRPr="004A62F5" w:rsidRDefault="00745792" w:rsidP="00982503">
            <w:pPr>
              <w:rPr>
                <w:b/>
                <w:sz w:val="28"/>
                <w:szCs w:val="28"/>
              </w:rPr>
            </w:pPr>
            <w:r w:rsidRPr="004A62F5">
              <w:rPr>
                <w:b/>
                <w:sz w:val="28"/>
                <w:szCs w:val="28"/>
              </w:rPr>
              <w:t>OBIETTIVI SPECIFICI</w:t>
            </w:r>
          </w:p>
        </w:tc>
        <w:tc>
          <w:tcPr>
            <w:tcW w:w="4809" w:type="dxa"/>
          </w:tcPr>
          <w:p w:rsidR="00745792" w:rsidRPr="004A62F5" w:rsidRDefault="00745792" w:rsidP="00982503">
            <w:pPr>
              <w:rPr>
                <w:b/>
                <w:sz w:val="28"/>
                <w:szCs w:val="28"/>
              </w:rPr>
            </w:pPr>
            <w:r w:rsidRPr="004A62F5">
              <w:rPr>
                <w:b/>
                <w:sz w:val="28"/>
                <w:szCs w:val="28"/>
              </w:rPr>
              <w:t>OBIETTIVI MINIMI</w:t>
            </w:r>
          </w:p>
        </w:tc>
      </w:tr>
      <w:tr w:rsidR="00745792" w:rsidRPr="0083737B" w:rsidTr="00745792">
        <w:tc>
          <w:tcPr>
            <w:tcW w:w="4809" w:type="dxa"/>
          </w:tcPr>
          <w:p w:rsidR="0001505F" w:rsidRPr="0083737B" w:rsidRDefault="00745792" w:rsidP="0001505F">
            <w:pPr>
              <w:pStyle w:val="Paragrafoelenco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73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1505F" w:rsidRPr="0083737B">
              <w:rPr>
                <w:rFonts w:ascii="Times New Roman" w:hAnsi="Times New Roman" w:cs="Times New Roman"/>
                <w:sz w:val="28"/>
                <w:szCs w:val="28"/>
              </w:rPr>
              <w:t>Utilizzare consapevolmente le capacità motorie.</w:t>
            </w:r>
          </w:p>
          <w:p w:rsidR="0001505F" w:rsidRPr="0083737B" w:rsidRDefault="0001505F" w:rsidP="0001505F">
            <w:pPr>
              <w:pStyle w:val="Paragrafoelenco"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1505F" w:rsidRPr="0083737B" w:rsidRDefault="0001505F" w:rsidP="0001505F">
            <w:pPr>
              <w:pStyle w:val="Paragrafoelenco"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1505F" w:rsidRPr="0083737B" w:rsidRDefault="0001505F" w:rsidP="0001505F">
            <w:pPr>
              <w:pStyle w:val="Paragrafoelenco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1505F" w:rsidRPr="0083737B" w:rsidRDefault="0001505F" w:rsidP="0001505F">
            <w:pPr>
              <w:pStyle w:val="Paragrafoelenco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1505F" w:rsidRPr="0083737B" w:rsidRDefault="0001505F" w:rsidP="0001505F">
            <w:pPr>
              <w:pStyle w:val="Paragrafoelenco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1505F" w:rsidRPr="0083737B" w:rsidRDefault="0001505F" w:rsidP="0001505F">
            <w:pPr>
              <w:pStyle w:val="Paragrafoelenco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1505F" w:rsidRPr="0083737B" w:rsidRDefault="0001505F" w:rsidP="0001505F">
            <w:pPr>
              <w:pStyle w:val="Paragrafoelenco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1505F" w:rsidRPr="0083737B" w:rsidRDefault="0001505F" w:rsidP="0001505F">
            <w:pPr>
              <w:pStyle w:val="Paragrafoelenco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1505F" w:rsidRPr="0083737B" w:rsidRDefault="0001505F" w:rsidP="0001505F">
            <w:pPr>
              <w:pStyle w:val="Paragrafoelenco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1505F" w:rsidRPr="0083737B" w:rsidRDefault="0001505F" w:rsidP="0001505F">
            <w:pPr>
              <w:pStyle w:val="Paragrafoelenco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1505F" w:rsidRPr="0083737B" w:rsidRDefault="0001505F" w:rsidP="0001505F">
            <w:pPr>
              <w:pStyle w:val="Paragrafoelenco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1505F" w:rsidRPr="0083737B" w:rsidRDefault="0001505F" w:rsidP="0001505F">
            <w:pPr>
              <w:pStyle w:val="Paragrafoelenco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1505F" w:rsidRPr="0083737B" w:rsidRDefault="0001505F" w:rsidP="0001505F">
            <w:pPr>
              <w:pStyle w:val="Paragrafoelenco"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1505F" w:rsidRPr="0083737B" w:rsidRDefault="0001505F" w:rsidP="0001505F">
            <w:pPr>
              <w:pStyle w:val="Paragrafoelenco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737B">
              <w:rPr>
                <w:rFonts w:ascii="Times New Roman" w:hAnsi="Times New Roman" w:cs="Times New Roman"/>
                <w:sz w:val="28"/>
                <w:szCs w:val="28"/>
              </w:rPr>
              <w:t>Rapportarsi in modo adeguato alla situazione di gioco, libero ed organizzato.</w:t>
            </w:r>
          </w:p>
          <w:p w:rsidR="0001505F" w:rsidRPr="0083737B" w:rsidRDefault="0001505F" w:rsidP="0001505F">
            <w:pPr>
              <w:pStyle w:val="Paragrafoelenco"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745792" w:rsidRPr="0083737B" w:rsidRDefault="00745792" w:rsidP="0001505F">
            <w:pPr>
              <w:pStyle w:val="Paragrafoelenco"/>
              <w:spacing w:after="0" w:line="240" w:lineRule="auto"/>
              <w:ind w:left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9" w:type="dxa"/>
          </w:tcPr>
          <w:p w:rsidR="0001505F" w:rsidRPr="0083737B" w:rsidRDefault="0001505F" w:rsidP="0001505F">
            <w:pPr>
              <w:pStyle w:val="Paragrafoelenco"/>
              <w:numPr>
                <w:ilvl w:val="0"/>
                <w:numId w:val="2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3737B">
              <w:rPr>
                <w:rFonts w:ascii="Times New Roman" w:hAnsi="Times New Roman" w:cs="Times New Roman"/>
                <w:sz w:val="28"/>
                <w:szCs w:val="28"/>
              </w:rPr>
              <w:t>Saper utilizzare diversi schemi motori combinati tra loro ( correre, saltare, camminare, afferrare, lanciare…)</w:t>
            </w:r>
          </w:p>
          <w:p w:rsidR="0001505F" w:rsidRPr="0083737B" w:rsidRDefault="0001505F" w:rsidP="0001505F">
            <w:pPr>
              <w:pStyle w:val="Paragrafoelenco"/>
              <w:numPr>
                <w:ilvl w:val="0"/>
                <w:numId w:val="2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3737B">
              <w:rPr>
                <w:rFonts w:ascii="Times New Roman" w:hAnsi="Times New Roman" w:cs="Times New Roman"/>
                <w:sz w:val="28"/>
                <w:szCs w:val="28"/>
              </w:rPr>
              <w:t>Saper mantenere l’equilibrio sia in situazione statica che dinamica.</w:t>
            </w:r>
          </w:p>
          <w:p w:rsidR="0001505F" w:rsidRPr="0083737B" w:rsidRDefault="0001505F" w:rsidP="0001505F">
            <w:pPr>
              <w:pStyle w:val="Paragrafoelenco"/>
              <w:numPr>
                <w:ilvl w:val="0"/>
                <w:numId w:val="2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3737B">
              <w:rPr>
                <w:rFonts w:ascii="Times New Roman" w:hAnsi="Times New Roman" w:cs="Times New Roman"/>
                <w:sz w:val="28"/>
                <w:szCs w:val="28"/>
              </w:rPr>
              <w:t>.Saper riconoscere le relazioni spazio-temporali ( contemporaneità, successione, durata, velocità..</w:t>
            </w:r>
          </w:p>
          <w:p w:rsidR="0001505F" w:rsidRPr="0083737B" w:rsidRDefault="0001505F" w:rsidP="0001505F">
            <w:pPr>
              <w:pStyle w:val="Paragrafoelenco"/>
              <w:numPr>
                <w:ilvl w:val="0"/>
                <w:numId w:val="2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3737B">
              <w:rPr>
                <w:rFonts w:ascii="Times New Roman" w:hAnsi="Times New Roman" w:cs="Times New Roman"/>
                <w:sz w:val="28"/>
                <w:szCs w:val="28"/>
              </w:rPr>
              <w:t xml:space="preserve">Conoscere ed utilizzare in modo appropriato gli attrezzi e gli spazi. </w:t>
            </w:r>
          </w:p>
          <w:p w:rsidR="0001505F" w:rsidRPr="0083737B" w:rsidRDefault="0001505F" w:rsidP="0001505F">
            <w:pPr>
              <w:pStyle w:val="Paragrafoelenco"/>
              <w:numPr>
                <w:ilvl w:val="0"/>
                <w:numId w:val="2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3737B">
              <w:rPr>
                <w:rFonts w:ascii="Times New Roman" w:hAnsi="Times New Roman" w:cs="Times New Roman"/>
                <w:sz w:val="28"/>
                <w:szCs w:val="28"/>
              </w:rPr>
              <w:t>Partecipare a giochi organizzati e a giochi di squadra, rispettandone le regole.</w:t>
            </w:r>
          </w:p>
          <w:p w:rsidR="00745792" w:rsidRPr="0083737B" w:rsidRDefault="0001505F" w:rsidP="0083737B">
            <w:pPr>
              <w:pStyle w:val="Paragrafoelenco"/>
              <w:numPr>
                <w:ilvl w:val="0"/>
                <w:numId w:val="27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3737B">
              <w:rPr>
                <w:rFonts w:ascii="Times New Roman" w:hAnsi="Times New Roman" w:cs="Times New Roman"/>
                <w:sz w:val="28"/>
                <w:szCs w:val="28"/>
              </w:rPr>
              <w:t>Acquisire le abilità di base relative alla comunicazione gestuale e mimica, al rapporto tra movimento e musica, tra movimento e parola.</w:t>
            </w:r>
          </w:p>
        </w:tc>
        <w:tc>
          <w:tcPr>
            <w:tcW w:w="4809" w:type="dxa"/>
          </w:tcPr>
          <w:p w:rsidR="00745792" w:rsidRPr="0083737B" w:rsidRDefault="00745792" w:rsidP="00745792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5792" w:rsidRPr="0083737B" w:rsidRDefault="00745792" w:rsidP="00745792">
            <w:pPr>
              <w:pStyle w:val="Paragrafoelenco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737B">
              <w:rPr>
                <w:rFonts w:ascii="Times New Roman" w:hAnsi="Times New Roman" w:cs="Times New Roman"/>
                <w:bCs/>
                <w:sz w:val="28"/>
                <w:szCs w:val="28"/>
              </w:rPr>
              <w:t>Rispettare le regole .</w:t>
            </w:r>
          </w:p>
          <w:p w:rsidR="00745792" w:rsidRPr="0083737B" w:rsidRDefault="00745792" w:rsidP="00745792">
            <w:pPr>
              <w:pStyle w:val="Paragrafoelenco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45792" w:rsidRPr="0083737B" w:rsidRDefault="00745792" w:rsidP="00745792">
            <w:pPr>
              <w:pStyle w:val="Paragrafoelenco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73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Saper utilizzare consapevolmente lo spazio circostante </w:t>
            </w:r>
          </w:p>
          <w:p w:rsidR="00745792" w:rsidRPr="0083737B" w:rsidRDefault="00745792" w:rsidP="00745792">
            <w:pPr>
              <w:pStyle w:val="Paragrafoelenco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45792" w:rsidRPr="0083737B" w:rsidRDefault="00745792" w:rsidP="00745792">
            <w:pPr>
              <w:pStyle w:val="Paragrafoelenco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737B">
              <w:rPr>
                <w:rFonts w:ascii="Times New Roman" w:hAnsi="Times New Roman" w:cs="Times New Roman"/>
                <w:bCs/>
                <w:sz w:val="28"/>
                <w:szCs w:val="28"/>
              </w:rPr>
              <w:t>Muoversi  in modo coordinato.</w:t>
            </w:r>
          </w:p>
        </w:tc>
      </w:tr>
    </w:tbl>
    <w:p w:rsidR="00745792" w:rsidRDefault="00745792" w:rsidP="00745792">
      <w:pPr>
        <w:jc w:val="left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SCIENZE - </w:t>
      </w:r>
      <w:r w:rsidRPr="00BE3120">
        <w:rPr>
          <w:sz w:val="28"/>
          <w:szCs w:val="28"/>
        </w:rPr>
        <w:t>classe terza</w:t>
      </w:r>
    </w:p>
    <w:p w:rsidR="00A23A48" w:rsidRDefault="00A23A48" w:rsidP="00745792">
      <w:pPr>
        <w:jc w:val="left"/>
        <w:rPr>
          <w:b/>
          <w:sz w:val="28"/>
          <w:szCs w:val="28"/>
        </w:rPr>
      </w:pPr>
      <w:bookmarkStart w:id="0" w:name="_GoBack"/>
      <w:bookmarkEnd w:id="0"/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4809"/>
        <w:gridCol w:w="4809"/>
        <w:gridCol w:w="4809"/>
      </w:tblGrid>
      <w:tr w:rsidR="00A23A48" w:rsidTr="00A23A48">
        <w:tc>
          <w:tcPr>
            <w:tcW w:w="4809" w:type="dxa"/>
          </w:tcPr>
          <w:p w:rsidR="00A23A48" w:rsidRDefault="00A23A48" w:rsidP="001E1AE9">
            <w:pPr>
              <w:spacing w:line="100" w:lineRule="atLeas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OBIETTIVI GENERALI</w:t>
            </w:r>
          </w:p>
        </w:tc>
        <w:tc>
          <w:tcPr>
            <w:tcW w:w="4809" w:type="dxa"/>
          </w:tcPr>
          <w:p w:rsidR="00A23A48" w:rsidRDefault="00A23A48" w:rsidP="001E1AE9">
            <w:pPr>
              <w:spacing w:line="100" w:lineRule="atLeas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OBIETTIVI SPECIFICI</w:t>
            </w:r>
          </w:p>
        </w:tc>
        <w:tc>
          <w:tcPr>
            <w:tcW w:w="4809" w:type="dxa"/>
          </w:tcPr>
          <w:p w:rsidR="00A23A48" w:rsidRDefault="00A23A48" w:rsidP="001E1AE9">
            <w:pPr>
              <w:spacing w:line="100" w:lineRule="atLeast"/>
            </w:pPr>
            <w:r>
              <w:rPr>
                <w:b/>
                <w:sz w:val="28"/>
                <w:szCs w:val="28"/>
              </w:rPr>
              <w:t>OBIETTIVI MINIMI</w:t>
            </w:r>
          </w:p>
        </w:tc>
      </w:tr>
      <w:tr w:rsidR="00A23A48" w:rsidTr="00A23A48">
        <w:tc>
          <w:tcPr>
            <w:tcW w:w="4809" w:type="dxa"/>
          </w:tcPr>
          <w:p w:rsidR="00A23A48" w:rsidRPr="0083737B" w:rsidRDefault="00A23A48" w:rsidP="001E1AE9">
            <w:pPr>
              <w:pStyle w:val="Paragrafoelenco1"/>
              <w:snapToGrid w:val="0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A23A48">
            <w:pPr>
              <w:pStyle w:val="Paragrafoelenco1"/>
              <w:numPr>
                <w:ilvl w:val="0"/>
                <w:numId w:val="22"/>
              </w:numPr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  <w:r w:rsidRPr="0083737B">
              <w:rPr>
                <w:rFonts w:cs="Times New Roman"/>
                <w:bCs/>
                <w:sz w:val="28"/>
                <w:szCs w:val="28"/>
              </w:rPr>
              <w:t>Osservare e descrivere fenomeni</w:t>
            </w:r>
          </w:p>
          <w:p w:rsidR="00A23A48" w:rsidRPr="0083737B" w:rsidRDefault="00A23A48" w:rsidP="001E1AE9">
            <w:pPr>
              <w:pStyle w:val="Paragrafoelenco1"/>
              <w:spacing w:line="100" w:lineRule="atLeast"/>
              <w:ind w:left="0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A23A48">
            <w:pPr>
              <w:pStyle w:val="Paragrafoelenco1"/>
              <w:numPr>
                <w:ilvl w:val="0"/>
                <w:numId w:val="22"/>
              </w:numPr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  <w:r w:rsidRPr="0083737B">
              <w:rPr>
                <w:rFonts w:cs="Times New Roman"/>
                <w:bCs/>
                <w:sz w:val="28"/>
                <w:szCs w:val="28"/>
              </w:rPr>
              <w:t xml:space="preserve">Osservare materiali e oggetti, riconoscendone le trasformazioni </w:t>
            </w:r>
          </w:p>
          <w:p w:rsidR="00A23A48" w:rsidRPr="0083737B" w:rsidRDefault="00A23A48" w:rsidP="001E1AE9">
            <w:pPr>
              <w:pStyle w:val="Paragrafoelenco1"/>
              <w:spacing w:line="100" w:lineRule="atLeast"/>
              <w:ind w:left="0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ind w:left="0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ind w:left="0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ind w:left="0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ind w:left="0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A23A48">
            <w:pPr>
              <w:pStyle w:val="Paragrafoelenco1"/>
              <w:numPr>
                <w:ilvl w:val="0"/>
                <w:numId w:val="22"/>
              </w:numPr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  <w:r w:rsidRPr="0083737B">
              <w:rPr>
                <w:rFonts w:cs="Times New Roman"/>
                <w:bCs/>
                <w:sz w:val="28"/>
                <w:szCs w:val="28"/>
              </w:rPr>
              <w:t>Conoscere le principali caratteristiche di aria, acqua e suolo</w:t>
            </w:r>
          </w:p>
          <w:p w:rsidR="00A23A48" w:rsidRPr="0083737B" w:rsidRDefault="00A23A48" w:rsidP="001E1AE9">
            <w:pPr>
              <w:pStyle w:val="Paragrafoelenco1"/>
              <w:spacing w:line="100" w:lineRule="atLeast"/>
              <w:ind w:left="0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A23A48">
            <w:pPr>
              <w:pStyle w:val="Paragrafoelenco1"/>
              <w:numPr>
                <w:ilvl w:val="0"/>
                <w:numId w:val="22"/>
              </w:numPr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  <w:r w:rsidRPr="0083737B">
              <w:rPr>
                <w:rFonts w:cs="Times New Roman"/>
                <w:bCs/>
                <w:sz w:val="28"/>
                <w:szCs w:val="28"/>
              </w:rPr>
              <w:t>Osservare, riconoscere e descrivere piante e animali</w:t>
            </w: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A23A48">
            <w:pPr>
              <w:pStyle w:val="Paragrafoelenco1"/>
              <w:numPr>
                <w:ilvl w:val="0"/>
                <w:numId w:val="22"/>
              </w:numPr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  <w:r w:rsidRPr="0083737B">
              <w:rPr>
                <w:rFonts w:cs="Times New Roman"/>
                <w:bCs/>
                <w:sz w:val="28"/>
                <w:szCs w:val="28"/>
              </w:rPr>
              <w:t>Scoprire gli ambienti naturali</w:t>
            </w: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ind w:left="0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A23A48">
            <w:pPr>
              <w:pStyle w:val="Paragrafoelenco1"/>
              <w:numPr>
                <w:ilvl w:val="0"/>
                <w:numId w:val="22"/>
              </w:numPr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  <w:r w:rsidRPr="0083737B">
              <w:rPr>
                <w:rFonts w:cs="Times New Roman"/>
                <w:bCs/>
                <w:sz w:val="28"/>
                <w:szCs w:val="28"/>
              </w:rPr>
              <w:t xml:space="preserve">Comprendere l’importanza di una </w:t>
            </w: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83737B">
              <w:rPr>
                <w:rFonts w:cs="Times New Roman"/>
                <w:bCs/>
                <w:sz w:val="28"/>
                <w:szCs w:val="28"/>
              </w:rPr>
              <w:t>corretta alimentazione</w:t>
            </w:r>
          </w:p>
          <w:p w:rsidR="00A23A48" w:rsidRPr="0083737B" w:rsidRDefault="00A23A48" w:rsidP="001E1AE9">
            <w:pPr>
              <w:pStyle w:val="Paragrafoelenco1"/>
              <w:spacing w:line="100" w:lineRule="atLeast"/>
              <w:ind w:left="0"/>
              <w:rPr>
                <w:rFonts w:cs="Times New Roman"/>
                <w:bCs/>
                <w:sz w:val="28"/>
                <w:szCs w:val="28"/>
                <w:u w:val="single"/>
              </w:rPr>
            </w:pPr>
          </w:p>
        </w:tc>
        <w:tc>
          <w:tcPr>
            <w:tcW w:w="4809" w:type="dxa"/>
          </w:tcPr>
          <w:p w:rsidR="00A23A48" w:rsidRPr="0083737B" w:rsidRDefault="00A23A48" w:rsidP="00A23A48">
            <w:pPr>
              <w:pStyle w:val="Paragrafoelenco1"/>
              <w:numPr>
                <w:ilvl w:val="0"/>
                <w:numId w:val="22"/>
              </w:num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83737B">
              <w:rPr>
                <w:rFonts w:cs="Times New Roman"/>
                <w:sz w:val="28"/>
                <w:szCs w:val="28"/>
              </w:rPr>
              <w:lastRenderedPageBreak/>
              <w:t>Comprendere le fasi del metodo sperimentale</w:t>
            </w:r>
          </w:p>
          <w:p w:rsidR="00A23A48" w:rsidRPr="0083737B" w:rsidRDefault="00A23A48" w:rsidP="00A23A48">
            <w:pPr>
              <w:pStyle w:val="Paragrafoelenco1"/>
              <w:numPr>
                <w:ilvl w:val="0"/>
                <w:numId w:val="22"/>
              </w:num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83737B">
              <w:rPr>
                <w:rFonts w:cs="Times New Roman"/>
                <w:sz w:val="28"/>
                <w:szCs w:val="28"/>
              </w:rPr>
              <w:t>Usare un linguaggio appropriato per descrivere i fenomeni osservati.</w:t>
            </w:r>
          </w:p>
          <w:p w:rsidR="00A23A48" w:rsidRPr="0083737B" w:rsidRDefault="00A23A48" w:rsidP="001E1AE9">
            <w:pPr>
              <w:pStyle w:val="Paragrafoelenco1"/>
              <w:spacing w:line="100" w:lineRule="atLeast"/>
              <w:ind w:left="0"/>
              <w:rPr>
                <w:rFonts w:cs="Times New Roman"/>
                <w:sz w:val="28"/>
                <w:szCs w:val="28"/>
              </w:rPr>
            </w:pPr>
          </w:p>
          <w:p w:rsidR="00A23A48" w:rsidRPr="0083737B" w:rsidRDefault="00A23A48" w:rsidP="00A23A48">
            <w:pPr>
              <w:pStyle w:val="Paragrafoelenco1"/>
              <w:numPr>
                <w:ilvl w:val="0"/>
                <w:numId w:val="22"/>
              </w:numPr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  <w:r w:rsidRPr="0083737B">
              <w:rPr>
                <w:rFonts w:cs="Times New Roman"/>
                <w:bCs/>
                <w:sz w:val="28"/>
                <w:szCs w:val="28"/>
              </w:rPr>
              <w:t>Individuare proprietà di oggetti e materiali.</w:t>
            </w:r>
          </w:p>
          <w:p w:rsidR="00A23A48" w:rsidRPr="0083737B" w:rsidRDefault="00A23A48" w:rsidP="00A23A48">
            <w:pPr>
              <w:pStyle w:val="Paragrafoelenco1"/>
              <w:numPr>
                <w:ilvl w:val="0"/>
                <w:numId w:val="22"/>
              </w:numPr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  <w:r w:rsidRPr="0083737B">
              <w:rPr>
                <w:rFonts w:cs="Times New Roman"/>
                <w:bCs/>
                <w:sz w:val="28"/>
                <w:szCs w:val="28"/>
              </w:rPr>
              <w:t>Conoscere i diversi stati della materia e le trasformazioni collegate al fenomeno della combustione</w:t>
            </w: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A23A48">
            <w:pPr>
              <w:pStyle w:val="Paragrafoelenco1"/>
              <w:numPr>
                <w:ilvl w:val="0"/>
                <w:numId w:val="22"/>
              </w:num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83737B">
              <w:rPr>
                <w:rFonts w:cs="Times New Roman"/>
                <w:sz w:val="28"/>
                <w:szCs w:val="28"/>
              </w:rPr>
              <w:t>Comprendere, sperimentare e descrivere le proprietà dell'aria</w:t>
            </w:r>
          </w:p>
          <w:p w:rsidR="00A23A48" w:rsidRPr="0083737B" w:rsidRDefault="00A23A48" w:rsidP="00A23A48">
            <w:pPr>
              <w:pStyle w:val="Paragrafoelenco1"/>
              <w:numPr>
                <w:ilvl w:val="0"/>
                <w:numId w:val="22"/>
              </w:num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83737B">
              <w:rPr>
                <w:rFonts w:cs="Times New Roman"/>
                <w:sz w:val="28"/>
                <w:szCs w:val="28"/>
              </w:rPr>
              <w:t>Comprendere, sperimentare e descrivere  le proprietà dell'acqua</w:t>
            </w:r>
          </w:p>
          <w:p w:rsidR="00A23A48" w:rsidRPr="0083737B" w:rsidRDefault="00A23A48" w:rsidP="00A23A48">
            <w:pPr>
              <w:pStyle w:val="Paragrafoelenco1"/>
              <w:numPr>
                <w:ilvl w:val="0"/>
                <w:numId w:val="22"/>
              </w:numPr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  <w:r w:rsidRPr="0083737B">
              <w:rPr>
                <w:rFonts w:cs="Times New Roman"/>
                <w:sz w:val="28"/>
                <w:szCs w:val="28"/>
              </w:rPr>
              <w:t>Comprendere, sperimentare e descrivere  la proprietà del suolo</w:t>
            </w: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A23A48">
            <w:pPr>
              <w:pStyle w:val="Paragrafoelenco1"/>
              <w:numPr>
                <w:ilvl w:val="0"/>
                <w:numId w:val="22"/>
              </w:num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83737B">
              <w:rPr>
                <w:rFonts w:cs="Times New Roman"/>
                <w:sz w:val="28"/>
                <w:szCs w:val="28"/>
              </w:rPr>
              <w:t xml:space="preserve">Conoscere le fasi del ciclo vitale degli esseri viventi. </w:t>
            </w:r>
          </w:p>
          <w:p w:rsidR="00A23A48" w:rsidRPr="0083737B" w:rsidRDefault="00A23A48" w:rsidP="00A23A48">
            <w:pPr>
              <w:pStyle w:val="Paragrafoelenco1"/>
              <w:numPr>
                <w:ilvl w:val="0"/>
                <w:numId w:val="22"/>
              </w:num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83737B">
              <w:rPr>
                <w:rFonts w:cs="Times New Roman"/>
                <w:sz w:val="28"/>
                <w:szCs w:val="28"/>
              </w:rPr>
              <w:t>Individuare caratteristiche e funzioni delle piante.</w:t>
            </w:r>
          </w:p>
          <w:p w:rsidR="00A23A48" w:rsidRPr="0083737B" w:rsidRDefault="00A23A48" w:rsidP="00A23A48">
            <w:pPr>
              <w:pStyle w:val="Paragrafoelenco1"/>
              <w:numPr>
                <w:ilvl w:val="0"/>
                <w:numId w:val="22"/>
              </w:num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83737B">
              <w:rPr>
                <w:rFonts w:cs="Times New Roman"/>
                <w:sz w:val="28"/>
                <w:szCs w:val="28"/>
              </w:rPr>
              <w:t xml:space="preserve">Osservare e riconoscere la varietà </w:t>
            </w:r>
            <w:r w:rsidRPr="0083737B">
              <w:rPr>
                <w:rFonts w:cs="Times New Roman"/>
                <w:sz w:val="28"/>
                <w:szCs w:val="28"/>
              </w:rPr>
              <w:lastRenderedPageBreak/>
              <w:t>di forme e comportamenti negli animali e classificarli.</w:t>
            </w:r>
          </w:p>
          <w:p w:rsidR="00A23A48" w:rsidRPr="0083737B" w:rsidRDefault="00A23A48" w:rsidP="001E1AE9">
            <w:pPr>
              <w:pStyle w:val="Paragrafoelenco1"/>
              <w:spacing w:line="100" w:lineRule="atLeast"/>
              <w:ind w:left="0"/>
              <w:rPr>
                <w:rFonts w:cs="Times New Roman"/>
                <w:sz w:val="28"/>
                <w:szCs w:val="28"/>
              </w:rPr>
            </w:pPr>
          </w:p>
          <w:p w:rsidR="00A23A48" w:rsidRPr="0083737B" w:rsidRDefault="00A23A48" w:rsidP="00A23A48">
            <w:pPr>
              <w:pStyle w:val="Paragrafoelenco1"/>
              <w:numPr>
                <w:ilvl w:val="0"/>
                <w:numId w:val="22"/>
              </w:numPr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  <w:r w:rsidRPr="0083737B">
              <w:rPr>
                <w:rFonts w:cs="Times New Roman"/>
                <w:bCs/>
                <w:sz w:val="28"/>
                <w:szCs w:val="28"/>
              </w:rPr>
              <w:t>Rilevare le caratteristiche degli ambienti naturali.</w:t>
            </w:r>
          </w:p>
          <w:p w:rsidR="00A23A48" w:rsidRPr="0083737B" w:rsidRDefault="00A23A48" w:rsidP="00A23A48">
            <w:pPr>
              <w:pStyle w:val="Paragrafoelenco1"/>
              <w:numPr>
                <w:ilvl w:val="0"/>
                <w:numId w:val="22"/>
              </w:num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83737B">
              <w:rPr>
                <w:rFonts w:cs="Times New Roman"/>
                <w:bCs/>
                <w:sz w:val="28"/>
                <w:szCs w:val="28"/>
              </w:rPr>
              <w:t>Conoscere l’interazione tra viventi e non viventi in un ambiente: ecosistemi e catene alimentari.</w:t>
            </w:r>
          </w:p>
          <w:p w:rsidR="00A23A48" w:rsidRPr="0083737B" w:rsidRDefault="00A23A48" w:rsidP="001E1AE9">
            <w:pPr>
              <w:pStyle w:val="Paragrafoelenco1"/>
              <w:spacing w:line="100" w:lineRule="atLeast"/>
              <w:ind w:left="0"/>
              <w:rPr>
                <w:rFonts w:cs="Times New Roman"/>
                <w:sz w:val="28"/>
                <w:szCs w:val="28"/>
              </w:rPr>
            </w:pPr>
          </w:p>
          <w:p w:rsidR="00A43543" w:rsidRPr="0083737B" w:rsidRDefault="00A43543" w:rsidP="001E1AE9">
            <w:pPr>
              <w:pStyle w:val="Paragrafoelenco1"/>
              <w:spacing w:line="100" w:lineRule="atLeast"/>
              <w:ind w:left="0"/>
              <w:rPr>
                <w:rFonts w:cs="Times New Roman"/>
                <w:sz w:val="28"/>
                <w:szCs w:val="28"/>
              </w:rPr>
            </w:pPr>
          </w:p>
          <w:p w:rsidR="00A43543" w:rsidRPr="0083737B" w:rsidRDefault="00A43543" w:rsidP="001E1AE9">
            <w:pPr>
              <w:pStyle w:val="Paragrafoelenco1"/>
              <w:spacing w:line="100" w:lineRule="atLeast"/>
              <w:ind w:left="0"/>
              <w:rPr>
                <w:rFonts w:cs="Times New Roman"/>
                <w:sz w:val="28"/>
                <w:szCs w:val="28"/>
              </w:rPr>
            </w:pPr>
          </w:p>
          <w:p w:rsidR="00A43543" w:rsidRPr="0083737B" w:rsidRDefault="00A43543" w:rsidP="001E1AE9">
            <w:pPr>
              <w:pStyle w:val="Paragrafoelenco1"/>
              <w:spacing w:line="100" w:lineRule="atLeast"/>
              <w:ind w:left="0"/>
              <w:rPr>
                <w:rFonts w:cs="Times New Roman"/>
                <w:sz w:val="28"/>
                <w:szCs w:val="28"/>
              </w:rPr>
            </w:pPr>
          </w:p>
          <w:p w:rsidR="00A23A48" w:rsidRPr="0083737B" w:rsidRDefault="00A23A48" w:rsidP="00A23A48">
            <w:pPr>
              <w:pStyle w:val="Paragrafoelenco1"/>
              <w:numPr>
                <w:ilvl w:val="0"/>
                <w:numId w:val="22"/>
              </w:num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83737B">
              <w:rPr>
                <w:rFonts w:cs="Times New Roman"/>
                <w:sz w:val="28"/>
                <w:szCs w:val="28"/>
              </w:rPr>
              <w:t>Riflettere sulle abitudini alimentari per una crescita sana.</w:t>
            </w:r>
          </w:p>
          <w:p w:rsidR="00A23A48" w:rsidRPr="0083737B" w:rsidRDefault="00A23A48" w:rsidP="00A23A48">
            <w:pPr>
              <w:pStyle w:val="Paragrafoelenco1"/>
              <w:numPr>
                <w:ilvl w:val="0"/>
                <w:numId w:val="22"/>
              </w:numPr>
              <w:spacing w:line="100" w:lineRule="atLeast"/>
              <w:rPr>
                <w:rFonts w:cs="Times New Roman"/>
                <w:sz w:val="28"/>
                <w:szCs w:val="28"/>
              </w:rPr>
            </w:pPr>
            <w:r w:rsidRPr="0083737B">
              <w:rPr>
                <w:rFonts w:cs="Times New Roman"/>
                <w:sz w:val="28"/>
                <w:szCs w:val="28"/>
              </w:rPr>
              <w:t>Conoscere i principi nutritivi degli alimenti</w:t>
            </w: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sz w:val="28"/>
                <w:szCs w:val="28"/>
              </w:rPr>
            </w:pPr>
          </w:p>
          <w:p w:rsidR="00A23A48" w:rsidRPr="0083737B" w:rsidRDefault="00A23A48" w:rsidP="001E1AE9">
            <w:pPr>
              <w:spacing w:line="10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9" w:type="dxa"/>
          </w:tcPr>
          <w:p w:rsidR="00A23A48" w:rsidRPr="0083737B" w:rsidRDefault="00A23A48" w:rsidP="001E1AE9">
            <w:pPr>
              <w:snapToGrid w:val="0"/>
              <w:spacing w:line="10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ind w:left="0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A23A48">
            <w:pPr>
              <w:pStyle w:val="Paragrafoelenco1"/>
              <w:numPr>
                <w:ilvl w:val="0"/>
                <w:numId w:val="22"/>
              </w:numPr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  <w:r w:rsidRPr="0083737B">
              <w:rPr>
                <w:rFonts w:cs="Times New Roman"/>
                <w:bCs/>
                <w:sz w:val="28"/>
                <w:szCs w:val="28"/>
              </w:rPr>
              <w:t>Riconoscere e descrivere fenomeni fondamentali del mondo fisico, biologico e tecnologico.</w:t>
            </w: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A23A48">
            <w:pPr>
              <w:pStyle w:val="Paragrafoelenco1"/>
              <w:numPr>
                <w:ilvl w:val="0"/>
                <w:numId w:val="26"/>
              </w:numPr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  <w:r w:rsidRPr="0083737B">
              <w:rPr>
                <w:rFonts w:cs="Times New Roman"/>
                <w:bCs/>
                <w:sz w:val="28"/>
                <w:szCs w:val="28"/>
              </w:rPr>
              <w:t>Individuare proprietà di oggetti e materiali</w:t>
            </w: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A23A48">
            <w:pPr>
              <w:pStyle w:val="Paragrafoelenco1"/>
              <w:numPr>
                <w:ilvl w:val="0"/>
                <w:numId w:val="25"/>
              </w:numPr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  <w:r w:rsidRPr="0083737B">
              <w:rPr>
                <w:rFonts w:cs="Times New Roman"/>
                <w:bCs/>
                <w:sz w:val="28"/>
                <w:szCs w:val="28"/>
              </w:rPr>
              <w:t>Conoscere gli elementi fondamentali per la vita</w:t>
            </w:r>
          </w:p>
          <w:p w:rsidR="00A23A48" w:rsidRPr="0083737B" w:rsidRDefault="00A23A48" w:rsidP="001E1AE9">
            <w:pPr>
              <w:pStyle w:val="Paragrafoelenco1"/>
              <w:spacing w:line="100" w:lineRule="atLeast"/>
              <w:ind w:left="0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A23A48">
            <w:pPr>
              <w:pStyle w:val="Paragrafoelenco1"/>
              <w:numPr>
                <w:ilvl w:val="0"/>
                <w:numId w:val="22"/>
              </w:numPr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  <w:r w:rsidRPr="0083737B">
              <w:rPr>
                <w:rFonts w:cs="Times New Roman"/>
                <w:bCs/>
                <w:sz w:val="28"/>
                <w:szCs w:val="28"/>
              </w:rPr>
              <w:t>Descrivere animali, piante e il loro ambiente naturale</w:t>
            </w:r>
          </w:p>
          <w:p w:rsidR="00A23A48" w:rsidRPr="0083737B" w:rsidRDefault="00A23A48" w:rsidP="001E1AE9">
            <w:pPr>
              <w:pStyle w:val="Paragrafoelenco1"/>
              <w:spacing w:line="100" w:lineRule="atLeast"/>
              <w:ind w:left="0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ind w:left="0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ind w:left="0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ind w:left="0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ind w:left="0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ind w:left="0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</w:p>
          <w:p w:rsidR="00A23A48" w:rsidRPr="0083737B" w:rsidRDefault="00A23A48" w:rsidP="00A23A48">
            <w:pPr>
              <w:pStyle w:val="Paragrafoelenco1"/>
              <w:numPr>
                <w:ilvl w:val="0"/>
                <w:numId w:val="22"/>
              </w:numPr>
              <w:spacing w:line="100" w:lineRule="atLeast"/>
              <w:rPr>
                <w:rFonts w:cs="Times New Roman"/>
                <w:bCs/>
                <w:sz w:val="28"/>
                <w:szCs w:val="28"/>
              </w:rPr>
            </w:pPr>
            <w:r w:rsidRPr="0083737B">
              <w:rPr>
                <w:rFonts w:cs="Times New Roman"/>
                <w:bCs/>
                <w:sz w:val="28"/>
                <w:szCs w:val="28"/>
              </w:rPr>
              <w:t>Prendere coscienza del proprio tipo di alimentazione e dei propri gusti aliment</w:t>
            </w:r>
            <w:bookmarkStart w:id="1" w:name="_GoBack1"/>
            <w:bookmarkEnd w:id="1"/>
            <w:r w:rsidRPr="0083737B">
              <w:rPr>
                <w:rFonts w:cs="Times New Roman"/>
                <w:bCs/>
                <w:sz w:val="28"/>
                <w:szCs w:val="28"/>
              </w:rPr>
              <w:t>ari</w:t>
            </w:r>
          </w:p>
          <w:p w:rsidR="00A23A48" w:rsidRPr="0083737B" w:rsidRDefault="00A23A48" w:rsidP="00A23A48">
            <w:pPr>
              <w:pStyle w:val="Paragrafoelenco1"/>
              <w:spacing w:line="100" w:lineRule="atLeast"/>
              <w:ind w:left="0"/>
              <w:rPr>
                <w:rFonts w:cs="Times New Roman"/>
                <w:sz w:val="28"/>
                <w:szCs w:val="28"/>
              </w:rPr>
            </w:pPr>
          </w:p>
          <w:p w:rsidR="00A23A48" w:rsidRPr="0083737B" w:rsidRDefault="00A23A48" w:rsidP="001E1AE9">
            <w:pPr>
              <w:pStyle w:val="Paragrafoelenco1"/>
              <w:spacing w:line="100" w:lineRule="atLeast"/>
              <w:rPr>
                <w:rFonts w:cs="Times New Roman"/>
                <w:sz w:val="28"/>
                <w:szCs w:val="28"/>
              </w:rPr>
            </w:pPr>
          </w:p>
        </w:tc>
      </w:tr>
    </w:tbl>
    <w:p w:rsidR="00745792" w:rsidRPr="00005467" w:rsidRDefault="00745792" w:rsidP="00A23A48">
      <w:pPr>
        <w:jc w:val="both"/>
        <w:rPr>
          <w:b/>
          <w:sz w:val="56"/>
          <w:szCs w:val="56"/>
        </w:rPr>
      </w:pPr>
    </w:p>
    <w:sectPr w:rsidR="00745792" w:rsidRPr="00005467" w:rsidSect="004711A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36"/>
        <w:szCs w:val="36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36"/>
        <w:szCs w:val="36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36"/>
        <w:szCs w:val="36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36"/>
        <w:szCs w:val="36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36"/>
        <w:szCs w:val="36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36"/>
        <w:szCs w:val="36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36"/>
        <w:szCs w:val="36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36"/>
        <w:szCs w:val="36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36"/>
        <w:szCs w:val="36"/>
      </w:rPr>
    </w:lvl>
  </w:abstractNum>
  <w:abstractNum w:abstractNumId="3">
    <w:nsid w:val="041E1FA6"/>
    <w:multiLevelType w:val="hybridMultilevel"/>
    <w:tmpl w:val="C442C292"/>
    <w:lvl w:ilvl="0" w:tplc="0410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5414FD0"/>
    <w:multiLevelType w:val="hybridMultilevel"/>
    <w:tmpl w:val="2E82A3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DA43C3"/>
    <w:multiLevelType w:val="hybridMultilevel"/>
    <w:tmpl w:val="5280784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A61FD6"/>
    <w:multiLevelType w:val="hybridMultilevel"/>
    <w:tmpl w:val="41C8E4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A52B7A"/>
    <w:multiLevelType w:val="hybridMultilevel"/>
    <w:tmpl w:val="68DC47F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8018E"/>
    <w:multiLevelType w:val="hybridMultilevel"/>
    <w:tmpl w:val="4AA62F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A60F65"/>
    <w:multiLevelType w:val="hybridMultilevel"/>
    <w:tmpl w:val="D4A692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854CFD"/>
    <w:multiLevelType w:val="hybridMultilevel"/>
    <w:tmpl w:val="87680D0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2E2154"/>
    <w:multiLevelType w:val="hybridMultilevel"/>
    <w:tmpl w:val="7ED412A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61221B"/>
    <w:multiLevelType w:val="hybridMultilevel"/>
    <w:tmpl w:val="C5EEBC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0C2C2B"/>
    <w:multiLevelType w:val="hybridMultilevel"/>
    <w:tmpl w:val="6218B9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0C39AA"/>
    <w:multiLevelType w:val="hybridMultilevel"/>
    <w:tmpl w:val="2780DC8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3D5ABD"/>
    <w:multiLevelType w:val="hybridMultilevel"/>
    <w:tmpl w:val="AE00E9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7E03EB"/>
    <w:multiLevelType w:val="hybridMultilevel"/>
    <w:tmpl w:val="FC76E3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AE2F8B"/>
    <w:multiLevelType w:val="hybridMultilevel"/>
    <w:tmpl w:val="39AA79B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D279BC"/>
    <w:multiLevelType w:val="hybridMultilevel"/>
    <w:tmpl w:val="4B881CAA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E1393B"/>
    <w:multiLevelType w:val="hybridMultilevel"/>
    <w:tmpl w:val="EA1CDC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915E23"/>
    <w:multiLevelType w:val="hybridMultilevel"/>
    <w:tmpl w:val="2F1EE8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2736AD"/>
    <w:multiLevelType w:val="hybridMultilevel"/>
    <w:tmpl w:val="5FD861DC"/>
    <w:lvl w:ilvl="0" w:tplc="1938D6EA">
      <w:numFmt w:val="bullet"/>
      <w:lvlText w:val="-"/>
      <w:lvlJc w:val="left"/>
      <w:pPr>
        <w:ind w:left="1080" w:hanging="360"/>
      </w:pPr>
      <w:rPr>
        <w:rFonts w:ascii="Bookman Old Style" w:eastAsiaTheme="minorHAnsi" w:hAnsi="Bookman Old Style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CC64083"/>
    <w:multiLevelType w:val="hybridMultilevel"/>
    <w:tmpl w:val="AAF03CD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137843"/>
    <w:multiLevelType w:val="hybridMultilevel"/>
    <w:tmpl w:val="5608FF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EE0165"/>
    <w:multiLevelType w:val="hybridMultilevel"/>
    <w:tmpl w:val="369C60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9854A7"/>
    <w:multiLevelType w:val="hybridMultilevel"/>
    <w:tmpl w:val="921E0A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C05A29"/>
    <w:multiLevelType w:val="hybridMultilevel"/>
    <w:tmpl w:val="FC5881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24"/>
  </w:num>
  <w:num w:numId="4">
    <w:abstractNumId w:val="21"/>
  </w:num>
  <w:num w:numId="5">
    <w:abstractNumId w:val="22"/>
  </w:num>
  <w:num w:numId="6">
    <w:abstractNumId w:val="4"/>
  </w:num>
  <w:num w:numId="7">
    <w:abstractNumId w:val="23"/>
  </w:num>
  <w:num w:numId="8">
    <w:abstractNumId w:val="12"/>
  </w:num>
  <w:num w:numId="9">
    <w:abstractNumId w:val="15"/>
  </w:num>
  <w:num w:numId="10">
    <w:abstractNumId w:val="14"/>
  </w:num>
  <w:num w:numId="11">
    <w:abstractNumId w:val="10"/>
  </w:num>
  <w:num w:numId="12">
    <w:abstractNumId w:val="16"/>
  </w:num>
  <w:num w:numId="13">
    <w:abstractNumId w:val="11"/>
  </w:num>
  <w:num w:numId="14">
    <w:abstractNumId w:val="17"/>
  </w:num>
  <w:num w:numId="15">
    <w:abstractNumId w:val="26"/>
  </w:num>
  <w:num w:numId="16">
    <w:abstractNumId w:val="3"/>
  </w:num>
  <w:num w:numId="17">
    <w:abstractNumId w:val="6"/>
  </w:num>
  <w:num w:numId="18">
    <w:abstractNumId w:val="25"/>
  </w:num>
  <w:num w:numId="19">
    <w:abstractNumId w:val="7"/>
  </w:num>
  <w:num w:numId="20">
    <w:abstractNumId w:val="5"/>
  </w:num>
  <w:num w:numId="21">
    <w:abstractNumId w:val="9"/>
  </w:num>
  <w:num w:numId="22">
    <w:abstractNumId w:val="0"/>
  </w:num>
  <w:num w:numId="23">
    <w:abstractNumId w:val="18"/>
  </w:num>
  <w:num w:numId="24">
    <w:abstractNumId w:val="19"/>
  </w:num>
  <w:num w:numId="25">
    <w:abstractNumId w:val="1"/>
  </w:num>
  <w:num w:numId="26">
    <w:abstractNumId w:val="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711AE"/>
    <w:rsid w:val="00005467"/>
    <w:rsid w:val="0001505F"/>
    <w:rsid w:val="00050806"/>
    <w:rsid w:val="0007446C"/>
    <w:rsid w:val="000B20D5"/>
    <w:rsid w:val="000B7531"/>
    <w:rsid w:val="000E4608"/>
    <w:rsid w:val="000E6C1D"/>
    <w:rsid w:val="00106A0E"/>
    <w:rsid w:val="00175C3E"/>
    <w:rsid w:val="001A6A7D"/>
    <w:rsid w:val="00214C84"/>
    <w:rsid w:val="002249F3"/>
    <w:rsid w:val="002A0F1A"/>
    <w:rsid w:val="002A632C"/>
    <w:rsid w:val="003273A8"/>
    <w:rsid w:val="003751DD"/>
    <w:rsid w:val="003A1176"/>
    <w:rsid w:val="003B5A4E"/>
    <w:rsid w:val="003E01C2"/>
    <w:rsid w:val="00415C72"/>
    <w:rsid w:val="0046039A"/>
    <w:rsid w:val="004711AE"/>
    <w:rsid w:val="00497A1D"/>
    <w:rsid w:val="004A14EA"/>
    <w:rsid w:val="004C4C4A"/>
    <w:rsid w:val="004C537A"/>
    <w:rsid w:val="005974E9"/>
    <w:rsid w:val="00675133"/>
    <w:rsid w:val="006843BB"/>
    <w:rsid w:val="006A1E13"/>
    <w:rsid w:val="006B13E3"/>
    <w:rsid w:val="006B77C1"/>
    <w:rsid w:val="006C2765"/>
    <w:rsid w:val="00745792"/>
    <w:rsid w:val="007721B5"/>
    <w:rsid w:val="007C7AED"/>
    <w:rsid w:val="007E1F54"/>
    <w:rsid w:val="008059D5"/>
    <w:rsid w:val="00821270"/>
    <w:rsid w:val="0083737B"/>
    <w:rsid w:val="00853C34"/>
    <w:rsid w:val="008B560E"/>
    <w:rsid w:val="008D639D"/>
    <w:rsid w:val="008E03C6"/>
    <w:rsid w:val="008F2F83"/>
    <w:rsid w:val="00944A25"/>
    <w:rsid w:val="009A5BF4"/>
    <w:rsid w:val="009B33A3"/>
    <w:rsid w:val="009B4802"/>
    <w:rsid w:val="009E122D"/>
    <w:rsid w:val="009F2F82"/>
    <w:rsid w:val="00A23A48"/>
    <w:rsid w:val="00A36467"/>
    <w:rsid w:val="00A43543"/>
    <w:rsid w:val="00A60150"/>
    <w:rsid w:val="00A61EDA"/>
    <w:rsid w:val="00AA0FC3"/>
    <w:rsid w:val="00AD7531"/>
    <w:rsid w:val="00B00EB7"/>
    <w:rsid w:val="00B23F56"/>
    <w:rsid w:val="00B3172F"/>
    <w:rsid w:val="00B36BB4"/>
    <w:rsid w:val="00B64078"/>
    <w:rsid w:val="00B64895"/>
    <w:rsid w:val="00BD25F9"/>
    <w:rsid w:val="00BE1472"/>
    <w:rsid w:val="00C0474C"/>
    <w:rsid w:val="00C20146"/>
    <w:rsid w:val="00C63C5F"/>
    <w:rsid w:val="00C667D7"/>
    <w:rsid w:val="00CA6107"/>
    <w:rsid w:val="00CB3A3C"/>
    <w:rsid w:val="00CE4869"/>
    <w:rsid w:val="00CE7DD0"/>
    <w:rsid w:val="00D62819"/>
    <w:rsid w:val="00D84A7B"/>
    <w:rsid w:val="00DC42F2"/>
    <w:rsid w:val="00DD5299"/>
    <w:rsid w:val="00E0747E"/>
    <w:rsid w:val="00E2077B"/>
    <w:rsid w:val="00E42E87"/>
    <w:rsid w:val="00F5595D"/>
    <w:rsid w:val="00F72ACE"/>
    <w:rsid w:val="00F73A25"/>
    <w:rsid w:val="00FB13EC"/>
    <w:rsid w:val="00FB2B8F"/>
    <w:rsid w:val="00FF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Bookman Old Style" w:eastAsiaTheme="minorHAnsi" w:hAnsi="Bookman Old Style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6A7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1A6A7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1A6A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Grigliatabella">
    <w:name w:val="Table Grid"/>
    <w:basedOn w:val="Tabellanormale"/>
    <w:uiPriority w:val="59"/>
    <w:rsid w:val="00471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B33A3"/>
    <w:pPr>
      <w:ind w:left="720"/>
      <w:contextualSpacing/>
    </w:pPr>
  </w:style>
  <w:style w:type="paragraph" w:customStyle="1" w:styleId="Paragrafoelenco1">
    <w:name w:val="Paragrafo elenco1"/>
    <w:basedOn w:val="Normale"/>
    <w:rsid w:val="00A23A48"/>
    <w:pPr>
      <w:widowControl w:val="0"/>
      <w:suppressAutoHyphens/>
      <w:spacing w:after="0" w:line="240" w:lineRule="auto"/>
      <w:ind w:left="720"/>
      <w:jc w:val="lef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3B525F-8A7A-469D-BCB1-A7E48E1A1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26</Pages>
  <Words>2529</Words>
  <Characters>14416</Characters>
  <Application>Microsoft Office Word</Application>
  <DocSecurity>0</DocSecurity>
  <Lines>120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Matilde</dc:creator>
  <cp:lastModifiedBy>Fulvia</cp:lastModifiedBy>
  <cp:revision>59</cp:revision>
  <dcterms:created xsi:type="dcterms:W3CDTF">2012-09-22T16:18:00Z</dcterms:created>
  <dcterms:modified xsi:type="dcterms:W3CDTF">2016-01-21T23:03:00Z</dcterms:modified>
</cp:coreProperties>
</file>